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17EDDB7D" w:rsidR="0046735E" w:rsidRPr="00556B64" w:rsidRDefault="00DB3C7A" w:rsidP="0046735E">
            <w:pPr>
              <w:suppressAutoHyphens w:val="0"/>
              <w:spacing w:line="240" w:lineRule="auto"/>
              <w:ind w:firstLine="0"/>
              <w:rPr>
                <w:bCs w:val="0"/>
                <w:snapToGrid w:val="0"/>
                <w:sz w:val="24"/>
                <w:szCs w:val="24"/>
                <w:lang w:eastAsia="ru-RU"/>
              </w:rPr>
            </w:pPr>
            <w:r w:rsidRPr="00A41A46">
              <w:rPr>
                <w:sz w:val="24"/>
                <w:szCs w:val="28"/>
              </w:rPr>
              <w:t>Документация утверждена на заседании</w:t>
            </w:r>
            <w:r>
              <w:rPr>
                <w:sz w:val="24"/>
                <w:szCs w:val="28"/>
              </w:rPr>
              <w:t xml:space="preserve"> </w:t>
            </w:r>
            <w:r w:rsidRPr="00ED7ECA">
              <w:rPr>
                <w:snapToGrid w:val="0"/>
                <w:sz w:val="24"/>
                <w:szCs w:val="24"/>
              </w:rPr>
              <w:t xml:space="preserve">постоянно действующей закупочной комиссии по выбору организаций на </w:t>
            </w:r>
            <w:r w:rsidRPr="00ED7ECA">
              <w:rPr>
                <w:spacing w:val="-4"/>
                <w:sz w:val="24"/>
                <w:szCs w:val="24"/>
              </w:rPr>
              <w:t xml:space="preserve">право заключения договоров на поставку товаров, оказание услуг, выполнение работ по направлению телемеханики ПС, РП, АСТУ, </w:t>
            </w:r>
            <w:proofErr w:type="spellStart"/>
            <w:r w:rsidRPr="00ED7ECA">
              <w:rPr>
                <w:spacing w:val="-4"/>
                <w:sz w:val="24"/>
                <w:szCs w:val="24"/>
              </w:rPr>
              <w:t>энергообъектов</w:t>
            </w:r>
            <w:proofErr w:type="spellEnd"/>
            <w:r w:rsidRPr="00ED7ECA">
              <w:rPr>
                <w:spacing w:val="-4"/>
                <w:sz w:val="24"/>
                <w:szCs w:val="24"/>
              </w:rPr>
              <w:t xml:space="preserve"> создания АСДУ, ГИС, поставкой серверного оборудования, сопровождения информационных систем, внедрение/модернизация/развитие ЦОД и прочих </w:t>
            </w:r>
            <w:proofErr w:type="gramStart"/>
            <w:r w:rsidRPr="00ED7ECA">
              <w:rPr>
                <w:spacing w:val="-4"/>
                <w:sz w:val="24"/>
                <w:szCs w:val="24"/>
              </w:rPr>
              <w:t>ИТ</w:t>
            </w:r>
            <w:proofErr w:type="gramEnd"/>
            <w:r w:rsidRPr="00ED7ECA">
              <w:rPr>
                <w:spacing w:val="-4"/>
                <w:sz w:val="24"/>
                <w:szCs w:val="24"/>
              </w:rPr>
              <w:t xml:space="preserve"> закупок ПАО «МРСК Юга»</w:t>
            </w:r>
            <w:r w:rsidRPr="00556B64">
              <w:rPr>
                <w:bCs w:val="0"/>
                <w:snapToGrid w:val="0"/>
                <w:sz w:val="24"/>
                <w:szCs w:val="24"/>
                <w:lang w:eastAsia="ru-RU"/>
              </w:rPr>
              <w:t xml:space="preserve"> </w:t>
            </w:r>
            <w:r>
              <w:rPr>
                <w:bCs w:val="0"/>
                <w:snapToGrid w:val="0"/>
                <w:sz w:val="24"/>
                <w:szCs w:val="24"/>
                <w:lang w:eastAsia="ru-RU"/>
              </w:rPr>
              <w:t>№ УД-444</w:t>
            </w:r>
            <w:r w:rsidR="002A01C0">
              <w:rPr>
                <w:bCs w:val="0"/>
                <w:snapToGrid w:val="0"/>
                <w:sz w:val="24"/>
                <w:szCs w:val="24"/>
                <w:lang w:eastAsia="ru-RU"/>
              </w:rPr>
              <w:t xml:space="preserve"> от 28.08.2018 г.</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0C96429B" w14:textId="6D06B90C"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DB3C7A">
        <w:rPr>
          <w:b/>
          <w:sz w:val="24"/>
        </w:rPr>
        <w:t xml:space="preserve">на </w:t>
      </w:r>
      <w:r w:rsidRPr="00DB3C7A">
        <w:rPr>
          <w:b/>
          <w:sz w:val="24"/>
          <w:szCs w:val="24"/>
        </w:rPr>
        <w:t xml:space="preserve">право заключения </w:t>
      </w:r>
      <w:r w:rsidR="00935C24" w:rsidRPr="00DB3C7A">
        <w:rPr>
          <w:b/>
          <w:sz w:val="24"/>
          <w:szCs w:val="24"/>
        </w:rPr>
        <w:t>договор</w:t>
      </w:r>
      <w:r w:rsidR="00DB3C7A" w:rsidRPr="00DB3C7A">
        <w:rPr>
          <w:b/>
          <w:sz w:val="24"/>
          <w:szCs w:val="24"/>
        </w:rPr>
        <w:t>а</w:t>
      </w:r>
      <w:r w:rsidR="00935C24" w:rsidRPr="00DB3C7A">
        <w:rPr>
          <w:b/>
          <w:sz w:val="24"/>
          <w:szCs w:val="24"/>
        </w:rPr>
        <w:t xml:space="preserve"> </w:t>
      </w:r>
      <w:r w:rsidR="00C53E73" w:rsidRPr="00DB3C7A">
        <w:rPr>
          <w:b/>
          <w:sz w:val="24"/>
          <w:szCs w:val="24"/>
        </w:rPr>
        <w:t>оказани</w:t>
      </w:r>
      <w:r w:rsidR="00DB3C7A">
        <w:rPr>
          <w:b/>
          <w:sz w:val="24"/>
          <w:szCs w:val="24"/>
        </w:rPr>
        <w:t>я</w:t>
      </w:r>
      <w:r w:rsidR="00C53E73" w:rsidRPr="00DB3C7A">
        <w:rPr>
          <w:b/>
          <w:sz w:val="24"/>
          <w:szCs w:val="24"/>
        </w:rPr>
        <w:t xml:space="preserve"> услуг по </w:t>
      </w:r>
      <w:r w:rsidR="00DB3C7A" w:rsidRPr="00DB3C7A">
        <w:rPr>
          <w:b/>
          <w:sz w:val="24"/>
          <w:szCs w:val="24"/>
        </w:rPr>
        <w:t xml:space="preserve">сопровождению ПК </w:t>
      </w:r>
      <w:proofErr w:type="spellStart"/>
      <w:r w:rsidR="00DB3C7A" w:rsidRPr="00DB3C7A">
        <w:rPr>
          <w:b/>
          <w:sz w:val="24"/>
          <w:szCs w:val="24"/>
        </w:rPr>
        <w:t>Гранд-смета</w:t>
      </w:r>
      <w:proofErr w:type="spellEnd"/>
      <w:r w:rsidR="00DB3C7A" w:rsidRPr="00DB3C7A">
        <w:rPr>
          <w:b/>
          <w:sz w:val="24"/>
          <w:szCs w:val="24"/>
        </w:rPr>
        <w:t xml:space="preserve"> в 2018 - 2021 гг.</w:t>
      </w:r>
      <w:r w:rsidR="00DB3C7A">
        <w:rPr>
          <w:b/>
          <w:sz w:val="24"/>
          <w:szCs w:val="24"/>
        </w:rPr>
        <w:t xml:space="preserve"> для нужд ПАО «МРСК Юга»</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Default="007A1F3E" w:rsidP="007A1F3E">
      <w:pPr>
        <w:pStyle w:val="1f6"/>
        <w:spacing w:line="264" w:lineRule="auto"/>
        <w:ind w:left="0" w:right="0"/>
        <w:jc w:val="center"/>
        <w:rPr>
          <w:rFonts w:ascii="Times New Roman" w:hAnsi="Times New Roman"/>
          <w:sz w:val="24"/>
          <w:szCs w:val="24"/>
        </w:rPr>
      </w:pPr>
    </w:p>
    <w:p w14:paraId="35AA50E5" w14:textId="77777777" w:rsidR="00DB3C7A" w:rsidRPr="00556B64" w:rsidRDefault="00DB3C7A"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4E2C9154"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w:t>
      </w:r>
      <w:r w:rsidR="00585E64">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EC58E1">
      <w:pPr>
        <w:pStyle w:val="1-"/>
        <w:numPr>
          <w:ilvl w:val="0"/>
          <w:numId w:val="44"/>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EC58E1">
      <w:pPr>
        <w:pStyle w:val="2-"/>
        <w:numPr>
          <w:ilvl w:val="1"/>
          <w:numId w:val="44"/>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0FFA04CC" w:rsidR="00E86E35" w:rsidRPr="00DB3C7A" w:rsidRDefault="00E86E35" w:rsidP="00DB3C7A">
      <w:pPr>
        <w:pStyle w:val="3-"/>
        <w:numPr>
          <w:ilvl w:val="2"/>
          <w:numId w:val="44"/>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DB3C7A">
        <w:rPr>
          <w:b/>
          <w:bCs/>
        </w:rPr>
        <w:t>Ключникова Ольга Сергеевна,</w:t>
      </w:r>
      <w:r w:rsidR="007951CD" w:rsidRPr="00DB3C7A">
        <w:rPr>
          <w:bCs/>
        </w:rPr>
        <w:t xml:space="preserve"> тел.: (863) 307-04-83, </w:t>
      </w:r>
      <w:proofErr w:type="gramStart"/>
      <w:r w:rsidR="007951CD" w:rsidRPr="00DB3C7A">
        <w:rPr>
          <w:bCs/>
        </w:rPr>
        <w:t>е</w:t>
      </w:r>
      <w:proofErr w:type="gramEnd"/>
      <w:r w:rsidR="007951CD" w:rsidRPr="00DB3C7A">
        <w:rPr>
          <w:bCs/>
        </w:rPr>
        <w:t>-</w:t>
      </w:r>
      <w:proofErr w:type="spellStart"/>
      <w:r w:rsidR="007951CD" w:rsidRPr="00DB3C7A">
        <w:rPr>
          <w:bCs/>
        </w:rPr>
        <w:t>mail</w:t>
      </w:r>
      <w:proofErr w:type="spellEnd"/>
      <w:r w:rsidR="007951CD" w:rsidRPr="00DB3C7A">
        <w:rPr>
          <w:bCs/>
        </w:rPr>
        <w:t xml:space="preserve">: </w:t>
      </w:r>
      <w:hyperlink r:id="rId19" w:history="1">
        <w:r w:rsidR="007951CD" w:rsidRPr="00DB3C7A">
          <w:rPr>
            <w:rStyle w:val="a9"/>
            <w:bCs/>
            <w:lang w:val="en-US"/>
          </w:rPr>
          <w:t>kluchnikovaos</w:t>
        </w:r>
        <w:r w:rsidR="007951CD" w:rsidRPr="00DB3C7A">
          <w:rPr>
            <w:rStyle w:val="a9"/>
            <w:bCs/>
          </w:rPr>
          <w:t>@</w:t>
        </w:r>
        <w:r w:rsidR="007951CD" w:rsidRPr="00DB3C7A">
          <w:rPr>
            <w:rStyle w:val="a9"/>
            <w:bCs/>
            <w:lang w:val="en-US"/>
          </w:rPr>
          <w:t>mrsk</w:t>
        </w:r>
        <w:r w:rsidR="007951CD" w:rsidRPr="00DB3C7A">
          <w:rPr>
            <w:rStyle w:val="a9"/>
            <w:bCs/>
          </w:rPr>
          <w:t>-</w:t>
        </w:r>
        <w:r w:rsidR="007951CD" w:rsidRPr="00DB3C7A">
          <w:rPr>
            <w:rStyle w:val="a9"/>
            <w:bCs/>
            <w:lang w:val="en-US"/>
          </w:rPr>
          <w:t>yuga</w:t>
        </w:r>
        <w:r w:rsidR="007951CD" w:rsidRPr="00DB3C7A">
          <w:rPr>
            <w:rStyle w:val="a9"/>
            <w:bCs/>
          </w:rPr>
          <w:t>.</w:t>
        </w:r>
        <w:r w:rsidR="007951CD" w:rsidRPr="00DB3C7A">
          <w:rPr>
            <w:rStyle w:val="a9"/>
            <w:bCs/>
            <w:lang w:val="en-US"/>
          </w:rPr>
          <w:t>ru</w:t>
        </w:r>
      </w:hyperlink>
      <w:r w:rsidRPr="00DB3C7A">
        <w:t xml:space="preserve">, Извещением о проведении открытого </w:t>
      </w:r>
      <w:r w:rsidRPr="00DB3C7A">
        <w:rPr>
          <w:iCs/>
        </w:rPr>
        <w:t>запроса предложений</w:t>
      </w:r>
      <w:r w:rsidRPr="00DB3C7A">
        <w:t>, опубликованным:</w:t>
      </w:r>
      <w:r w:rsidR="00DB3C7A">
        <w:t xml:space="preserve"> </w:t>
      </w:r>
      <w:r w:rsidRPr="00DB3C7A">
        <w:rPr>
          <w:szCs w:val="24"/>
        </w:rPr>
        <w:t xml:space="preserve">на официальном сайте </w:t>
      </w:r>
      <w:r w:rsidRPr="00DB3C7A">
        <w:rPr>
          <w:szCs w:val="24"/>
          <w:u w:val="single"/>
        </w:rPr>
        <w:t>www.zakupki.gov.ru</w:t>
      </w:r>
      <w:r w:rsidRPr="00DB3C7A">
        <w:rPr>
          <w:szCs w:val="24"/>
        </w:rPr>
        <w:t>, на сайте электронной торговой площадки (далее – ЭТП</w:t>
      </w:r>
      <w:r w:rsidR="00556B64" w:rsidRPr="00DB3C7A">
        <w:rPr>
          <w:rStyle w:val="a9"/>
          <w:rFonts w:eastAsia="MS Mincho"/>
          <w:color w:val="auto"/>
          <w:u w:val="none"/>
          <w:lang w:eastAsia="ja-JP"/>
        </w:rPr>
        <w:t xml:space="preserve"> </w:t>
      </w:r>
      <w:hyperlink r:id="rId20" w:history="1">
        <w:r w:rsidR="00D97B21" w:rsidRPr="00DB3C7A">
          <w:rPr>
            <w:rStyle w:val="a9"/>
            <w:rFonts w:eastAsia="MS Mincho"/>
            <w:lang w:val="en-US" w:eastAsia="ja-JP"/>
          </w:rPr>
          <w:t>www</w:t>
        </w:r>
        <w:r w:rsidR="00D97B21" w:rsidRPr="00DB3C7A">
          <w:rPr>
            <w:rStyle w:val="a9"/>
            <w:rFonts w:eastAsia="MS Mincho"/>
            <w:lang w:eastAsia="ja-JP"/>
          </w:rPr>
          <w:t>.</w:t>
        </w:r>
        <w:r w:rsidR="00D97B21" w:rsidRPr="00DB3C7A">
          <w:rPr>
            <w:rStyle w:val="a9"/>
            <w:rFonts w:eastAsia="MS Mincho"/>
            <w:lang w:val="en-US" w:eastAsia="ja-JP"/>
          </w:rPr>
          <w:t>etp</w:t>
        </w:r>
        <w:r w:rsidR="00D97B21" w:rsidRPr="00DB3C7A">
          <w:rPr>
            <w:rStyle w:val="a9"/>
            <w:rFonts w:eastAsia="MS Mincho"/>
            <w:lang w:eastAsia="ja-JP"/>
          </w:rPr>
          <w:t>.</w:t>
        </w:r>
        <w:r w:rsidR="00D97B21" w:rsidRPr="00DB3C7A">
          <w:rPr>
            <w:rStyle w:val="a9"/>
            <w:rFonts w:eastAsia="MS Mincho"/>
            <w:lang w:val="en-US" w:eastAsia="ja-JP"/>
          </w:rPr>
          <w:t>rosseti</w:t>
        </w:r>
        <w:r w:rsidR="00D97B21" w:rsidRPr="00DB3C7A">
          <w:rPr>
            <w:rStyle w:val="a9"/>
            <w:rFonts w:eastAsia="MS Mincho"/>
            <w:lang w:eastAsia="ja-JP"/>
          </w:rPr>
          <w:t>.</w:t>
        </w:r>
        <w:r w:rsidR="00D97B21" w:rsidRPr="00DB3C7A">
          <w:rPr>
            <w:rStyle w:val="a9"/>
            <w:rFonts w:eastAsia="MS Mincho"/>
            <w:lang w:val="en-US" w:eastAsia="ja-JP"/>
          </w:rPr>
          <w:t>ru</w:t>
        </w:r>
      </w:hyperlink>
      <w:r w:rsidRPr="00DB3C7A">
        <w:rPr>
          <w:rStyle w:val="a9"/>
          <w:rFonts w:eastAsia="MS Mincho"/>
          <w:color w:val="auto"/>
          <w:szCs w:val="24"/>
        </w:rPr>
        <w:t>,</w:t>
      </w:r>
      <w:r w:rsidRPr="00DB3C7A">
        <w:rPr>
          <w:szCs w:val="24"/>
        </w:rPr>
        <w:t xml:space="preserve">  на сайте </w:t>
      </w:r>
      <w:r w:rsidR="00ED5D25" w:rsidRPr="00DB3C7A">
        <w:rPr>
          <w:szCs w:val="24"/>
        </w:rPr>
        <w:t>П</w:t>
      </w:r>
      <w:r w:rsidRPr="00DB3C7A">
        <w:rPr>
          <w:szCs w:val="24"/>
        </w:rPr>
        <w:t xml:space="preserve">АО «МРСК </w:t>
      </w:r>
      <w:r w:rsidR="00725D97" w:rsidRPr="00DB3C7A">
        <w:rPr>
          <w:szCs w:val="24"/>
        </w:rPr>
        <w:t>Юг</w:t>
      </w:r>
      <w:r w:rsidRPr="00DB3C7A">
        <w:rPr>
          <w:szCs w:val="24"/>
        </w:rPr>
        <w:t xml:space="preserve">а» </w:t>
      </w:r>
      <w:r w:rsidR="00ED5D25" w:rsidRPr="00DB3C7A">
        <w:rPr>
          <w:szCs w:val="24"/>
          <w:u w:val="single"/>
        </w:rPr>
        <w:t>www.mrsk-yuga.ru</w:t>
      </w:r>
    </w:p>
    <w:p w14:paraId="08731EC0" w14:textId="4607A7AD"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DB3C7A">
        <w:rPr>
          <w:iCs/>
        </w:rPr>
        <w:t>приг</w:t>
      </w:r>
      <w:r w:rsidRPr="00DB3C7A">
        <w:t xml:space="preserve">ласил </w:t>
      </w:r>
      <w:bookmarkEnd w:id="13"/>
      <w:bookmarkEnd w:id="14"/>
      <w:bookmarkEnd w:id="15"/>
      <w:bookmarkEnd w:id="16"/>
      <w:bookmarkEnd w:id="17"/>
      <w:r w:rsidRPr="00DB3C7A">
        <w:rPr>
          <w:snapToGrid w:val="0"/>
        </w:rPr>
        <w:t xml:space="preserve">юридических лиц, физических лиц, в том числе индивидуальных предпринимателей,  </w:t>
      </w:r>
      <w:r w:rsidR="004616D8" w:rsidRPr="00DB3C7A">
        <w:rPr>
          <w:snapToGrid w:val="0"/>
        </w:rPr>
        <w:t xml:space="preserve"> </w:t>
      </w:r>
      <w:r w:rsidR="00433E98" w:rsidRPr="00DB3C7A">
        <w:rPr>
          <w:snapToGrid w:val="0"/>
        </w:rPr>
        <w:t>являющихся только субъектами малого и среднего предпринимательства</w:t>
      </w:r>
      <w:r w:rsidRPr="00DB3C7A">
        <w:t xml:space="preserve">, </w:t>
      </w:r>
      <w:r w:rsidRPr="00DB3C7A">
        <w:rPr>
          <w:bCs/>
          <w:iCs/>
          <w:snapToGrid w:val="0"/>
        </w:rPr>
        <w:t>к участию в открытом запросе предложений без предварительного квалификационного отбора (далее – запрос</w:t>
      </w:r>
      <w:r w:rsidRPr="00556B64">
        <w:rPr>
          <w:bCs/>
          <w:iCs/>
          <w:snapToGrid w:val="0"/>
        </w:rPr>
        <w:t xml:space="preserve"> предложений)</w:t>
      </w:r>
      <w:r w:rsidRPr="00556B64">
        <w:rPr>
          <w:bCs/>
          <w:iCs/>
          <w:snapToGrid w:val="0"/>
          <w:szCs w:val="24"/>
        </w:rPr>
        <w:t>.</w:t>
      </w:r>
      <w:bookmarkEnd w:id="18"/>
    </w:p>
    <w:p w14:paraId="436F4EE4" w14:textId="00D392C2"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DB3C7A">
        <w:rPr>
          <w:szCs w:val="24"/>
        </w:rPr>
        <w:t>.</w:t>
      </w:r>
    </w:p>
    <w:p w14:paraId="203261F0"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71336FF4" w:rsidR="00935C24" w:rsidRPr="00DB3C7A" w:rsidRDefault="00E86E35" w:rsidP="00EC58E1">
      <w:pPr>
        <w:pStyle w:val="3-"/>
        <w:numPr>
          <w:ilvl w:val="2"/>
          <w:numId w:val="44"/>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DB3C7A" w:rsidRPr="00DB3C7A">
        <w:rPr>
          <w:b/>
          <w:szCs w:val="24"/>
        </w:rPr>
        <w:t>право заключения договора оказани</w:t>
      </w:r>
      <w:r w:rsidR="00DB3C7A">
        <w:rPr>
          <w:b/>
          <w:szCs w:val="24"/>
        </w:rPr>
        <w:t>я</w:t>
      </w:r>
      <w:r w:rsidR="00DB3C7A" w:rsidRPr="00DB3C7A">
        <w:rPr>
          <w:b/>
          <w:szCs w:val="24"/>
        </w:rPr>
        <w:t xml:space="preserve"> услуг по сопровождению ПК </w:t>
      </w:r>
      <w:proofErr w:type="spellStart"/>
      <w:r w:rsidR="00DB3C7A" w:rsidRPr="00DB3C7A">
        <w:rPr>
          <w:b/>
          <w:szCs w:val="24"/>
        </w:rPr>
        <w:t>Гранд-смета</w:t>
      </w:r>
      <w:proofErr w:type="spellEnd"/>
      <w:r w:rsidR="00DB3C7A" w:rsidRPr="00DB3C7A">
        <w:rPr>
          <w:b/>
          <w:szCs w:val="24"/>
        </w:rPr>
        <w:t xml:space="preserve"> в 2018 - 2021 гг.</w:t>
      </w:r>
      <w:r w:rsidR="00DB3C7A">
        <w:rPr>
          <w:b/>
          <w:szCs w:val="24"/>
        </w:rPr>
        <w:t xml:space="preserve"> для нужд ПАО «МРСК </w:t>
      </w:r>
      <w:r w:rsidR="00DB3C7A" w:rsidRPr="00DB3C7A">
        <w:rPr>
          <w:b/>
          <w:szCs w:val="24"/>
        </w:rPr>
        <w:t>Юга»</w:t>
      </w:r>
      <w:r w:rsidR="00C53E73" w:rsidRPr="00DB3C7A">
        <w:rPr>
          <w:b/>
          <w:szCs w:val="24"/>
        </w:rPr>
        <w:t>.</w:t>
      </w:r>
    </w:p>
    <w:p w14:paraId="0F911B88"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427700">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0A70A1F0" w:rsidR="00C53E73" w:rsidRPr="00427700" w:rsidRDefault="00C53E73" w:rsidP="00EC58E1">
      <w:pPr>
        <w:pStyle w:val="3-"/>
        <w:numPr>
          <w:ilvl w:val="2"/>
          <w:numId w:val="44"/>
        </w:numPr>
        <w:autoSpaceDE w:val="0"/>
        <w:autoSpaceDN w:val="0"/>
        <w:ind w:left="0" w:firstLine="709"/>
        <w:rPr>
          <w:szCs w:val="24"/>
        </w:rPr>
      </w:pPr>
      <w:r w:rsidRPr="00427700">
        <w:rPr>
          <w:b/>
          <w:snapToGrid w:val="0"/>
          <w:szCs w:val="24"/>
        </w:rPr>
        <w:t xml:space="preserve">Срок </w:t>
      </w:r>
      <w:r w:rsidRPr="00427700">
        <w:rPr>
          <w:b/>
          <w:szCs w:val="24"/>
        </w:rPr>
        <w:t>оказания услуг</w:t>
      </w:r>
      <w:r w:rsidRPr="00427700">
        <w:rPr>
          <w:b/>
          <w:snapToGrid w:val="0"/>
          <w:szCs w:val="24"/>
        </w:rPr>
        <w:t xml:space="preserve">: </w:t>
      </w:r>
      <w:r w:rsidR="00920CEF" w:rsidRPr="00427700">
        <w:rPr>
          <w:szCs w:val="24"/>
        </w:rPr>
        <w:t>в соответствии с Техническим заданием (ТОМ 2).</w:t>
      </w:r>
    </w:p>
    <w:p w14:paraId="1AABFED8" w14:textId="5BDAF7C7" w:rsidR="00E86E35" w:rsidRPr="00D97B21" w:rsidRDefault="00E86E35" w:rsidP="00EC58E1">
      <w:pPr>
        <w:pStyle w:val="3-"/>
        <w:numPr>
          <w:ilvl w:val="2"/>
          <w:numId w:val="44"/>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EC58E1">
      <w:pPr>
        <w:pStyle w:val="2-"/>
        <w:numPr>
          <w:ilvl w:val="1"/>
          <w:numId w:val="44"/>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409F4A2" w:rsidR="007A1F3E" w:rsidRPr="00031F34" w:rsidRDefault="007A1F3E" w:rsidP="00EC58E1">
      <w:pPr>
        <w:pStyle w:val="3-"/>
        <w:numPr>
          <w:ilvl w:val="2"/>
          <w:numId w:val="44"/>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w:t>
      </w:r>
      <w:r w:rsidR="005F5EE4" w:rsidRPr="005F5EE4">
        <w:rPr>
          <w:bCs/>
        </w:rPr>
        <w:t xml:space="preserve">решением Совета Директоров ПАО «МРСК Юга» (протокол от 08.12.2017 г. № 253/2018), согласно Приказа ПАО «МРСК Юга» от 28 </w:t>
      </w:r>
      <w:r w:rsidR="005F5EE4" w:rsidRPr="005F5EE4">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r w:rsidR="005F5EE4" w:rsidRPr="005F5EE4">
        <w:rPr>
          <w:bCs/>
          <w:iCs/>
        </w:rPr>
        <w:t>.</w:t>
      </w:r>
      <w:proofErr w:type="gramEnd"/>
    </w:p>
    <w:p w14:paraId="65C8B69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EC58E1">
      <w:pPr>
        <w:pStyle w:val="3-"/>
        <w:numPr>
          <w:ilvl w:val="2"/>
          <w:numId w:val="44"/>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EC58E1">
      <w:pPr>
        <w:pStyle w:val="2-"/>
        <w:numPr>
          <w:ilvl w:val="1"/>
          <w:numId w:val="44"/>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EC58E1">
      <w:pPr>
        <w:pStyle w:val="2-"/>
        <w:numPr>
          <w:ilvl w:val="1"/>
          <w:numId w:val="44"/>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B3C7A"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Участник вправе обжаловать в антимонопольный орган действия (бездействия) </w:t>
      </w:r>
      <w:r w:rsidRPr="00DB3C7A">
        <w:rPr>
          <w:szCs w:val="24"/>
        </w:rPr>
        <w:t>Заказчика при закупке товаров в случаях, предусмотренных Федеральным законом от 18.07.2011 № 223-ФЗ «О закупках товаров, работ, услуг отдельными видами юридических лиц».</w:t>
      </w:r>
    </w:p>
    <w:p w14:paraId="6D606D81" w14:textId="5AC8B474" w:rsidR="007A1F3E" w:rsidRPr="00DB3C7A" w:rsidRDefault="007A1F3E" w:rsidP="00EC58E1">
      <w:pPr>
        <w:pStyle w:val="3-"/>
        <w:numPr>
          <w:ilvl w:val="2"/>
          <w:numId w:val="44"/>
        </w:numPr>
        <w:tabs>
          <w:tab w:val="left" w:pos="1418"/>
        </w:tabs>
        <w:spacing w:before="0" w:after="0" w:line="276" w:lineRule="auto"/>
        <w:ind w:left="0" w:firstLine="709"/>
        <w:rPr>
          <w:szCs w:val="24"/>
        </w:rPr>
      </w:pPr>
      <w:proofErr w:type="gramStart"/>
      <w:r w:rsidRPr="00DB3C7A">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B3C7A">
        <w:rPr>
          <w:szCs w:val="24"/>
        </w:rPr>
        <w:fldChar w:fldCharType="begin"/>
      </w:r>
      <w:r w:rsidRPr="00DB3C7A">
        <w:rPr>
          <w:szCs w:val="24"/>
        </w:rPr>
        <w:instrText xml:space="preserve"> REF _Ref306978606 \r \h  \* MERGEFORMAT </w:instrText>
      </w:r>
      <w:r w:rsidRPr="00DB3C7A">
        <w:rPr>
          <w:szCs w:val="24"/>
        </w:rPr>
      </w:r>
      <w:r w:rsidRPr="00DB3C7A">
        <w:rPr>
          <w:szCs w:val="24"/>
        </w:rPr>
        <w:fldChar w:fldCharType="separate"/>
      </w:r>
      <w:r w:rsidR="00497A55" w:rsidRPr="00DB3C7A">
        <w:rPr>
          <w:szCs w:val="24"/>
        </w:rPr>
        <w:t>1.4.2</w:t>
      </w:r>
      <w:r w:rsidRPr="00DB3C7A">
        <w:rPr>
          <w:szCs w:val="24"/>
        </w:rPr>
        <w:fldChar w:fldCharType="end"/>
      </w:r>
      <w:r w:rsidRPr="00DB3C7A">
        <w:rPr>
          <w:szCs w:val="24"/>
        </w:rPr>
        <w:t xml:space="preserve"> </w:t>
      </w:r>
      <w:r w:rsidR="000871CC" w:rsidRPr="00DB3C7A">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0871CC" w:rsidRPr="00DB3C7A">
        <w:rPr>
          <w:bCs/>
          <w:szCs w:val="24"/>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DB3C7A">
        <w:rPr>
          <w:szCs w:val="24"/>
        </w:rPr>
        <w:t>.</w:t>
      </w:r>
    </w:p>
    <w:p w14:paraId="2755DDA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EC58E1">
      <w:pPr>
        <w:pStyle w:val="2-"/>
        <w:numPr>
          <w:ilvl w:val="1"/>
          <w:numId w:val="44"/>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bookmarkStart w:id="46" w:name="_GoBack"/>
      <w:bookmarkEnd w:id="46"/>
    </w:p>
    <w:p w14:paraId="074C43C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EC58E1">
      <w:pPr>
        <w:pStyle w:val="4-"/>
        <w:numPr>
          <w:ilvl w:val="3"/>
          <w:numId w:val="44"/>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EC58E1">
      <w:pPr>
        <w:pStyle w:val="1-"/>
        <w:numPr>
          <w:ilvl w:val="0"/>
          <w:numId w:val="44"/>
        </w:numPr>
        <w:tabs>
          <w:tab w:val="left" w:pos="1418"/>
        </w:tabs>
        <w:spacing w:before="120" w:after="120" w:line="276" w:lineRule="auto"/>
        <w:ind w:left="0" w:firstLine="709"/>
        <w:rPr>
          <w:szCs w:val="24"/>
        </w:rPr>
      </w:pPr>
      <w:bookmarkStart w:id="47" w:name="_Ref303622434"/>
      <w:bookmarkStart w:id="48" w:name="_Ref303624273"/>
      <w:bookmarkStart w:id="49" w:name="_Ref303682476"/>
      <w:bookmarkStart w:id="50" w:name="_Ref303683017"/>
      <w:bookmarkStart w:id="51" w:name="_Toc429410732"/>
      <w:bookmarkStart w:id="52" w:name="_Ref429410755"/>
      <w:bookmarkStart w:id="53" w:name="_Ref306144164"/>
      <w:bookmarkEnd w:id="47"/>
      <w:bookmarkEnd w:id="48"/>
      <w:bookmarkEnd w:id="49"/>
      <w:bookmarkEnd w:id="50"/>
      <w:r w:rsidRPr="009B4322">
        <w:rPr>
          <w:szCs w:val="24"/>
        </w:rPr>
        <w:lastRenderedPageBreak/>
        <w:t>Порядок проведения Запроса предложений. Инструкции по подготовке Заявок</w:t>
      </w:r>
      <w:bookmarkEnd w:id="51"/>
      <w:bookmarkEnd w:id="52"/>
    </w:p>
    <w:p w14:paraId="37EBB7D9"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4" w:name="_Toc429410733"/>
      <w:r w:rsidRPr="009B4322">
        <w:rPr>
          <w:szCs w:val="24"/>
        </w:rPr>
        <w:t>Общий порядок проведения Запроса предложений</w:t>
      </w:r>
      <w:bookmarkEnd w:id="54"/>
    </w:p>
    <w:p w14:paraId="68F8D2C7"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5" w:name="_Toc429410734"/>
      <w:bookmarkStart w:id="56" w:name="_Ref429410770"/>
      <w:bookmarkStart w:id="57" w:name="_Ref429410881"/>
      <w:r w:rsidRPr="009B4322">
        <w:rPr>
          <w:szCs w:val="24"/>
        </w:rPr>
        <w:t>Публикация Извещения о проведении запроса предложений и Документации по запросу предложений</w:t>
      </w:r>
      <w:bookmarkEnd w:id="55"/>
      <w:bookmarkEnd w:id="56"/>
      <w:bookmarkEnd w:id="57"/>
    </w:p>
    <w:p w14:paraId="6F3AD78B"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8" w:name="_Проект_договора"/>
      <w:bookmarkStart w:id="59" w:name="__RefNumPara__444_922829174"/>
      <w:bookmarkStart w:id="60" w:name="_Ref191386216"/>
      <w:bookmarkStart w:id="61" w:name="_Ref305973147"/>
      <w:bookmarkStart w:id="62" w:name="_Toc386551215"/>
      <w:bookmarkStart w:id="63" w:name="_Toc395190409"/>
      <w:bookmarkStart w:id="64" w:name="_Toc429410735"/>
      <w:bookmarkEnd w:id="53"/>
      <w:bookmarkEnd w:id="58"/>
      <w:bookmarkEnd w:id="59"/>
      <w:r w:rsidRPr="009B4322">
        <w:rPr>
          <w:szCs w:val="24"/>
        </w:rPr>
        <w:t xml:space="preserve">Подготовка </w:t>
      </w:r>
      <w:bookmarkEnd w:id="60"/>
      <w:r w:rsidRPr="009B4322">
        <w:rPr>
          <w:szCs w:val="24"/>
        </w:rPr>
        <w:t>Заявок</w:t>
      </w:r>
      <w:bookmarkEnd w:id="61"/>
      <w:bookmarkEnd w:id="62"/>
      <w:bookmarkEnd w:id="63"/>
      <w:bookmarkEnd w:id="64"/>
    </w:p>
    <w:p w14:paraId="66A3C9AE" w14:textId="77777777" w:rsidR="007A1F3E" w:rsidRPr="00536310" w:rsidRDefault="007A1F3E" w:rsidP="00EC58E1">
      <w:pPr>
        <w:pStyle w:val="3-"/>
        <w:numPr>
          <w:ilvl w:val="2"/>
          <w:numId w:val="44"/>
        </w:numPr>
        <w:tabs>
          <w:tab w:val="left" w:pos="1418"/>
        </w:tabs>
        <w:spacing w:line="276" w:lineRule="auto"/>
        <w:ind w:left="0" w:firstLine="709"/>
        <w:rPr>
          <w:b/>
          <w:szCs w:val="24"/>
        </w:rPr>
      </w:pPr>
      <w:bookmarkStart w:id="65" w:name="_Ref306114638"/>
      <w:bookmarkStart w:id="66" w:name="_Toc386551216"/>
      <w:bookmarkStart w:id="67" w:name="_Toc395190410"/>
      <w:bookmarkStart w:id="68" w:name="_Toc429126649"/>
      <w:r w:rsidRPr="00536310">
        <w:rPr>
          <w:b/>
          <w:szCs w:val="24"/>
        </w:rPr>
        <w:lastRenderedPageBreak/>
        <w:t>Общие требования к Заявке</w:t>
      </w:r>
      <w:bookmarkEnd w:id="65"/>
      <w:bookmarkEnd w:id="66"/>
      <w:bookmarkEnd w:id="67"/>
      <w:bookmarkEnd w:id="68"/>
    </w:p>
    <w:p w14:paraId="347D139E" w14:textId="77777777" w:rsidR="007A1F3E" w:rsidRPr="00536310" w:rsidRDefault="007A1F3E" w:rsidP="00EC58E1">
      <w:pPr>
        <w:pStyle w:val="4-"/>
        <w:numPr>
          <w:ilvl w:val="3"/>
          <w:numId w:val="44"/>
        </w:numPr>
        <w:tabs>
          <w:tab w:val="left" w:pos="1418"/>
        </w:tabs>
        <w:spacing w:line="276" w:lineRule="auto"/>
        <w:ind w:left="0" w:firstLine="709"/>
        <w:rPr>
          <w:szCs w:val="24"/>
        </w:rPr>
      </w:pPr>
      <w:bookmarkStart w:id="69" w:name="_Ref429411694"/>
      <w:bookmarkStart w:id="70" w:name="_Ref303252151"/>
      <w:bookmarkStart w:id="71" w:name="_Ref306193986"/>
      <w:bookmarkStart w:id="72"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9"/>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70"/>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EC58E1">
      <w:pPr>
        <w:pStyle w:val="4-"/>
        <w:numPr>
          <w:ilvl w:val="3"/>
          <w:numId w:val="44"/>
        </w:numPr>
        <w:tabs>
          <w:tab w:val="left" w:pos="1418"/>
        </w:tabs>
        <w:spacing w:before="120" w:after="120" w:line="276" w:lineRule="auto"/>
        <w:ind w:left="0" w:firstLine="709"/>
        <w:rPr>
          <w:b/>
          <w:szCs w:val="24"/>
        </w:rPr>
      </w:pPr>
      <w:bookmarkStart w:id="73" w:name="_Ref429411575"/>
      <w:bookmarkEnd w:id="71"/>
      <w:r w:rsidRPr="00536310">
        <w:rPr>
          <w:b/>
          <w:szCs w:val="24"/>
        </w:rPr>
        <w:t xml:space="preserve"> Участник должен подготовить Заявку, включающую</w:t>
      </w:r>
      <w:r w:rsidRPr="002436AB">
        <w:rPr>
          <w:b/>
          <w:szCs w:val="24"/>
        </w:rPr>
        <w:t xml:space="preserve"> в себя:</w:t>
      </w:r>
      <w:bookmarkEnd w:id="72"/>
      <w:bookmarkEnd w:id="73"/>
    </w:p>
    <w:p w14:paraId="5BFB78B1" w14:textId="77777777" w:rsidR="007A1F3E" w:rsidRPr="002436AB" w:rsidRDefault="007A1F3E" w:rsidP="00EC58E1">
      <w:pPr>
        <w:pStyle w:val="6-"/>
        <w:numPr>
          <w:ilvl w:val="5"/>
          <w:numId w:val="44"/>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EC58E1">
      <w:pPr>
        <w:pStyle w:val="6-"/>
        <w:numPr>
          <w:ilvl w:val="5"/>
          <w:numId w:val="44"/>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EC58E1">
      <w:pPr>
        <w:pStyle w:val="6-"/>
        <w:numPr>
          <w:ilvl w:val="5"/>
          <w:numId w:val="44"/>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EC58E1">
      <w:pPr>
        <w:pStyle w:val="6-"/>
        <w:numPr>
          <w:ilvl w:val="5"/>
          <w:numId w:val="44"/>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EC58E1">
      <w:pPr>
        <w:pStyle w:val="6-"/>
        <w:numPr>
          <w:ilvl w:val="5"/>
          <w:numId w:val="44"/>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EC58E1">
      <w:pPr>
        <w:pStyle w:val="6-"/>
        <w:numPr>
          <w:ilvl w:val="5"/>
          <w:numId w:val="44"/>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602908EF" w:rsidR="007A1F3E" w:rsidRPr="005F0AAB" w:rsidRDefault="007A1F3E" w:rsidP="00EC58E1">
      <w:pPr>
        <w:pStyle w:val="6-"/>
        <w:numPr>
          <w:ilvl w:val="5"/>
          <w:numId w:val="44"/>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нтикоррупционн</w:t>
      </w:r>
      <w:r w:rsidR="00716898">
        <w:rPr>
          <w:szCs w:val="24"/>
        </w:rPr>
        <w:t>ые</w:t>
      </w:r>
      <w:r w:rsidR="005F0AAB" w:rsidRPr="005F0AAB">
        <w:rPr>
          <w:szCs w:val="24"/>
        </w:rPr>
        <w:t xml:space="preserve"> </w:t>
      </w:r>
      <w:r w:rsidR="005F0AAB">
        <w:rPr>
          <w:szCs w:val="24"/>
        </w:rPr>
        <w:t>о</w:t>
      </w:r>
      <w:r w:rsidR="00716898">
        <w:rPr>
          <w:szCs w:val="24"/>
        </w:rPr>
        <w:t>бязательств</w:t>
      </w:r>
      <w:r w:rsidR="005F0AAB">
        <w:rPr>
          <w:szCs w:val="24"/>
        </w:rPr>
        <w:t>а (Форма 7.2).</w:t>
      </w:r>
    </w:p>
    <w:p w14:paraId="38F11C07" w14:textId="22A0E1FF"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EC58E1">
      <w:pPr>
        <w:pStyle w:val="6-"/>
        <w:numPr>
          <w:ilvl w:val="5"/>
          <w:numId w:val="44"/>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EC58E1">
      <w:pPr>
        <w:pStyle w:val="6-"/>
        <w:numPr>
          <w:ilvl w:val="5"/>
          <w:numId w:val="44"/>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EC58E1">
      <w:pPr>
        <w:pStyle w:val="6-"/>
        <w:numPr>
          <w:ilvl w:val="5"/>
          <w:numId w:val="44"/>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493A82" w:rsidRDefault="007A1F3E" w:rsidP="00EC58E1">
      <w:pPr>
        <w:pStyle w:val="6-"/>
        <w:numPr>
          <w:ilvl w:val="5"/>
          <w:numId w:val="44"/>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w:t>
      </w:r>
      <w:r w:rsidRPr="00493A82">
        <w:rPr>
          <w:szCs w:val="24"/>
        </w:rPr>
        <w:t>соответствии с инструкциями, приведенными в настоящей Документации по запросу предложений (</w:t>
      </w:r>
      <w:r w:rsidR="00837624" w:rsidRPr="00493A82">
        <w:rPr>
          <w:szCs w:val="24"/>
        </w:rPr>
        <w:t>Форма 11</w:t>
      </w:r>
      <w:r w:rsidRPr="00493A82">
        <w:rPr>
          <w:szCs w:val="24"/>
        </w:rPr>
        <w:t>);</w:t>
      </w:r>
    </w:p>
    <w:p w14:paraId="2A4189DD" w14:textId="5A775257"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План распределения выполнения объемов поставок (работ, услуг) между членами коллективного участника</w:t>
      </w:r>
      <w:r w:rsidRPr="00493A82">
        <w:rPr>
          <w:szCs w:val="24"/>
        </w:rPr>
        <w:t xml:space="preserve"> по форме и в соответствии с инструкциями, приведенными в настоящей Документации (</w:t>
      </w:r>
      <w:r w:rsidR="00837624" w:rsidRPr="00493A82">
        <w:rPr>
          <w:szCs w:val="24"/>
        </w:rPr>
        <w:t>Форма 12</w:t>
      </w:r>
      <w:r w:rsidRPr="00493A82">
        <w:rPr>
          <w:szCs w:val="24"/>
        </w:rPr>
        <w:t>);</w:t>
      </w:r>
    </w:p>
    <w:p w14:paraId="7A24C020" w14:textId="7E92730F" w:rsidR="00493A82" w:rsidRPr="00493A82" w:rsidRDefault="00493A82" w:rsidP="00EC58E1">
      <w:pPr>
        <w:pStyle w:val="6-"/>
        <w:numPr>
          <w:ilvl w:val="5"/>
          <w:numId w:val="44"/>
        </w:numPr>
        <w:ind w:left="0" w:firstLine="709"/>
        <w:rPr>
          <w:b/>
          <w:szCs w:val="24"/>
        </w:rPr>
      </w:pPr>
      <w:r w:rsidRPr="00493A82">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12BC2">
        <w:rPr>
          <w:b/>
          <w:szCs w:val="24"/>
        </w:rPr>
        <w:t>4</w:t>
      </w:r>
      <w:r w:rsidRPr="00493A82">
        <w:rPr>
          <w:b/>
          <w:szCs w:val="24"/>
        </w:rPr>
        <w:t>);</w:t>
      </w:r>
    </w:p>
    <w:p w14:paraId="2F52A333" w14:textId="77777777" w:rsidR="007A1F3E" w:rsidRPr="00493A82" w:rsidRDefault="007A1F3E" w:rsidP="00EC58E1">
      <w:pPr>
        <w:pStyle w:val="6-"/>
        <w:numPr>
          <w:ilvl w:val="5"/>
          <w:numId w:val="44"/>
        </w:numPr>
        <w:tabs>
          <w:tab w:val="left" w:pos="1418"/>
        </w:tabs>
        <w:spacing w:line="276" w:lineRule="auto"/>
        <w:ind w:left="0" w:firstLine="709"/>
        <w:rPr>
          <w:b/>
          <w:szCs w:val="24"/>
        </w:rPr>
      </w:pPr>
      <w:r w:rsidRPr="00493A82">
        <w:rPr>
          <w:b/>
          <w:szCs w:val="24"/>
        </w:rPr>
        <w:t xml:space="preserve">Документы, подтверждающие соответствие Участника требованиям настоящей Документации (подраздел </w:t>
      </w:r>
      <w:r w:rsidRPr="00493A82">
        <w:rPr>
          <w:b/>
          <w:szCs w:val="24"/>
        </w:rPr>
        <w:fldChar w:fldCharType="begin"/>
      </w:r>
      <w:r w:rsidRPr="00493A82">
        <w:rPr>
          <w:b/>
          <w:szCs w:val="24"/>
        </w:rPr>
        <w:instrText xml:space="preserve"> REF _Ref191386407 \n \h  \* MERGEFORMAT </w:instrText>
      </w:r>
      <w:r w:rsidRPr="00493A82">
        <w:rPr>
          <w:b/>
          <w:szCs w:val="24"/>
        </w:rPr>
      </w:r>
      <w:r w:rsidRPr="00493A82">
        <w:rPr>
          <w:b/>
          <w:szCs w:val="24"/>
        </w:rPr>
        <w:fldChar w:fldCharType="separate"/>
      </w:r>
      <w:r w:rsidR="00497A55" w:rsidRPr="00493A82">
        <w:rPr>
          <w:b/>
          <w:szCs w:val="24"/>
        </w:rPr>
        <w:t>2.3.8</w:t>
      </w:r>
      <w:r w:rsidRPr="00493A82">
        <w:rPr>
          <w:b/>
          <w:szCs w:val="24"/>
        </w:rPr>
        <w:fldChar w:fldCharType="end"/>
      </w:r>
      <w:r w:rsidRPr="00493A82">
        <w:rPr>
          <w:b/>
          <w:szCs w:val="24"/>
        </w:rPr>
        <w:t>);</w:t>
      </w:r>
    </w:p>
    <w:p w14:paraId="104BB30C" w14:textId="55D73114"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Протокол разногласий к проекту Договора</w:t>
      </w:r>
      <w:r w:rsidRPr="00493A82">
        <w:rPr>
          <w:szCs w:val="24"/>
        </w:rPr>
        <w:t xml:space="preserve"> по форме и в соответствии с инструкциями, приведе</w:t>
      </w:r>
      <w:r w:rsidR="00384F9C" w:rsidRPr="00493A82">
        <w:rPr>
          <w:szCs w:val="24"/>
        </w:rPr>
        <w:t xml:space="preserve">нными в настоящей Документации </w:t>
      </w:r>
      <w:r w:rsidRPr="00493A82">
        <w:rPr>
          <w:szCs w:val="24"/>
        </w:rPr>
        <w:t>(</w:t>
      </w:r>
      <w:r w:rsidR="002436AB" w:rsidRPr="00493A82">
        <w:rPr>
          <w:szCs w:val="24"/>
        </w:rPr>
        <w:t>Форма 6</w:t>
      </w:r>
      <w:r w:rsidRPr="00493A82">
        <w:rPr>
          <w:szCs w:val="24"/>
        </w:rPr>
        <w:t>);</w:t>
      </w:r>
    </w:p>
    <w:p w14:paraId="4D2BCF54" w14:textId="5142E16E" w:rsidR="00220B31" w:rsidRPr="00220B31" w:rsidRDefault="00220B31" w:rsidP="00EC58E1">
      <w:pPr>
        <w:pStyle w:val="6-"/>
        <w:numPr>
          <w:ilvl w:val="5"/>
          <w:numId w:val="44"/>
        </w:numPr>
        <w:tabs>
          <w:tab w:val="left" w:pos="1418"/>
        </w:tabs>
        <w:spacing w:line="276" w:lineRule="auto"/>
        <w:ind w:left="0" w:firstLine="709"/>
        <w:rPr>
          <w:b/>
          <w:szCs w:val="24"/>
        </w:rPr>
      </w:pPr>
      <w:r w:rsidRPr="00493A82">
        <w:rPr>
          <w:b/>
          <w:szCs w:val="24"/>
        </w:rPr>
        <w:t>Справка</w:t>
      </w:r>
      <w:r w:rsidRPr="00220B31">
        <w:rPr>
          <w:b/>
          <w:szCs w:val="24"/>
        </w:rPr>
        <w:t xml:space="preserve"> о материально-технических ресурсах (Форма 15)</w:t>
      </w:r>
      <w:r>
        <w:rPr>
          <w:b/>
          <w:szCs w:val="24"/>
        </w:rPr>
        <w:t>;</w:t>
      </w:r>
    </w:p>
    <w:p w14:paraId="368CDAEB" w14:textId="0AC89C96" w:rsidR="00AD422D" w:rsidRPr="00536310" w:rsidRDefault="00AD422D" w:rsidP="00EC58E1">
      <w:pPr>
        <w:pStyle w:val="6-"/>
        <w:numPr>
          <w:ilvl w:val="5"/>
          <w:numId w:val="44"/>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EC58E1">
      <w:pPr>
        <w:pStyle w:val="6-"/>
        <w:numPr>
          <w:ilvl w:val="5"/>
          <w:numId w:val="44"/>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4"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EC58E1">
      <w:pPr>
        <w:pStyle w:val="4-"/>
        <w:numPr>
          <w:ilvl w:val="3"/>
          <w:numId w:val="44"/>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4"/>
    </w:p>
    <w:p w14:paraId="41621E00" w14:textId="77777777"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EC58E1">
      <w:pPr>
        <w:pStyle w:val="6-"/>
        <w:numPr>
          <w:ilvl w:val="5"/>
          <w:numId w:val="44"/>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EC58E1">
      <w:pPr>
        <w:pStyle w:val="6-"/>
        <w:numPr>
          <w:ilvl w:val="5"/>
          <w:numId w:val="44"/>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EC58E1">
      <w:pPr>
        <w:pStyle w:val="6-"/>
        <w:numPr>
          <w:ilvl w:val="5"/>
          <w:numId w:val="44"/>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EC58E1">
      <w:pPr>
        <w:pStyle w:val="6-"/>
        <w:numPr>
          <w:ilvl w:val="5"/>
          <w:numId w:val="44"/>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 xml:space="preserve">Согласие </w:t>
      </w:r>
      <w:r w:rsidRPr="00CE72BD">
        <w:rPr>
          <w:szCs w:val="24"/>
          <w:lang w:eastAsia="ar-SA"/>
        </w:rPr>
        <w:lastRenderedPageBreak/>
        <w:t>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493A82" w:rsidRDefault="007A1F3E" w:rsidP="00EC58E1">
      <w:pPr>
        <w:pStyle w:val="6-"/>
        <w:numPr>
          <w:ilvl w:val="5"/>
          <w:numId w:val="44"/>
        </w:numPr>
        <w:tabs>
          <w:tab w:val="left" w:pos="1418"/>
        </w:tabs>
        <w:spacing w:line="276" w:lineRule="auto"/>
        <w:ind w:left="0" w:firstLine="709"/>
        <w:rPr>
          <w:szCs w:val="24"/>
        </w:rPr>
      </w:pPr>
      <w:r w:rsidRPr="00493A82">
        <w:rPr>
          <w:szCs w:val="24"/>
        </w:rPr>
        <w:t xml:space="preserve">Документы, подтверждающие правоспособность, квалификацию Участника запроса предложений; </w:t>
      </w:r>
    </w:p>
    <w:p w14:paraId="5DCE2EE6" w14:textId="77777777" w:rsidR="007A1F3E" w:rsidRPr="00493A82" w:rsidRDefault="007A1F3E" w:rsidP="00EC58E1">
      <w:pPr>
        <w:pStyle w:val="6-"/>
        <w:numPr>
          <w:ilvl w:val="5"/>
          <w:numId w:val="44"/>
        </w:numPr>
        <w:tabs>
          <w:tab w:val="left" w:pos="1418"/>
        </w:tabs>
        <w:spacing w:line="276" w:lineRule="auto"/>
        <w:ind w:left="0" w:firstLine="709"/>
        <w:rPr>
          <w:szCs w:val="24"/>
          <w:lang w:eastAsia="ar-SA"/>
        </w:rPr>
      </w:pPr>
      <w:r w:rsidRPr="00493A82">
        <w:rPr>
          <w:iCs/>
          <w:szCs w:val="24"/>
          <w:lang w:eastAsia="ar-SA"/>
        </w:rPr>
        <w:t>Формы, указанные  в Разделе 3  настоящей документации;</w:t>
      </w:r>
    </w:p>
    <w:p w14:paraId="09C9E678" w14:textId="77777777" w:rsidR="00493A82" w:rsidRPr="00493A82" w:rsidRDefault="00493A82" w:rsidP="00EC58E1">
      <w:pPr>
        <w:pStyle w:val="5-"/>
        <w:numPr>
          <w:ilvl w:val="4"/>
          <w:numId w:val="41"/>
        </w:numPr>
        <w:spacing w:line="276" w:lineRule="auto"/>
        <w:ind w:left="0" w:firstLine="709"/>
        <w:rPr>
          <w:szCs w:val="24"/>
        </w:rPr>
      </w:pPr>
      <w:bookmarkStart w:id="75" w:name="_Ref306004660"/>
      <w:proofErr w:type="gramStart"/>
      <w:r w:rsidRPr="00493A82">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493A82">
        <w:rPr>
          <w:b/>
          <w:i/>
          <w:szCs w:val="24"/>
          <w:shd w:val="clear" w:color="auto" w:fill="FFFF99"/>
        </w:rPr>
        <w:t>указать наименование субподрядчика/субпоставщика/соисполнителя</w:t>
      </w:r>
      <w:r w:rsidRPr="00493A82">
        <w:rPr>
          <w:szCs w:val="24"/>
        </w:rPr>
        <w:t>]):</w:t>
      </w:r>
      <w:proofErr w:type="gramEnd"/>
    </w:p>
    <w:p w14:paraId="219B3C66" w14:textId="77777777" w:rsidR="00493A82" w:rsidRPr="00493A82" w:rsidRDefault="00493A82" w:rsidP="00EC58E1">
      <w:pPr>
        <w:pStyle w:val="6-"/>
        <w:numPr>
          <w:ilvl w:val="5"/>
          <w:numId w:val="54"/>
        </w:numPr>
        <w:tabs>
          <w:tab w:val="left" w:pos="1418"/>
        </w:tabs>
        <w:spacing w:line="276" w:lineRule="auto"/>
        <w:ind w:left="709" w:firstLine="0"/>
        <w:rPr>
          <w:szCs w:val="24"/>
          <w:shd w:val="clear" w:color="auto" w:fill="00FFFF"/>
        </w:rPr>
      </w:pPr>
      <w:proofErr w:type="gramStart"/>
      <w:r w:rsidRPr="00493A82">
        <w:rPr>
          <w:szCs w:val="24"/>
        </w:rPr>
        <w:t xml:space="preserve">Формы подраздела 2.3.1.2., </w:t>
      </w:r>
      <w:r w:rsidRPr="00493A82">
        <w:rPr>
          <w:bCs/>
          <w:szCs w:val="24"/>
        </w:rPr>
        <w:t>за исключение подпунктов а), б), в), г), м), н).;</w:t>
      </w:r>
      <w:proofErr w:type="gramEnd"/>
    </w:p>
    <w:p w14:paraId="5B68CE60"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EC210F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5612AB20" w14:textId="77777777" w:rsidR="00493A82" w:rsidRPr="00493A82" w:rsidRDefault="00493A82" w:rsidP="00EC58E1">
      <w:pPr>
        <w:pStyle w:val="5-"/>
        <w:numPr>
          <w:ilvl w:val="4"/>
          <w:numId w:val="53"/>
        </w:numPr>
        <w:tabs>
          <w:tab w:val="left" w:pos="1418"/>
        </w:tabs>
        <w:spacing w:line="276" w:lineRule="auto"/>
        <w:ind w:left="0" w:firstLine="709"/>
        <w:rPr>
          <w:szCs w:val="24"/>
        </w:rPr>
      </w:pPr>
      <w:proofErr w:type="gramStart"/>
      <w:r w:rsidRPr="00493A82">
        <w:rPr>
          <w:szCs w:val="24"/>
        </w:rPr>
        <w:t>Для каждого члена коллективного Участника (с оформлением отдельной папки) «Документы члена коллективного Участника [</w:t>
      </w:r>
      <w:r w:rsidRPr="00493A82">
        <w:rPr>
          <w:b/>
          <w:i/>
          <w:szCs w:val="24"/>
          <w:shd w:val="clear" w:color="auto" w:fill="FFFF99"/>
        </w:rPr>
        <w:t>указать наименование коллективного Участника</w:t>
      </w:r>
      <w:r w:rsidRPr="00493A82">
        <w:rPr>
          <w:szCs w:val="24"/>
        </w:rPr>
        <w:t>]»):</w:t>
      </w:r>
      <w:proofErr w:type="gramEnd"/>
    </w:p>
    <w:p w14:paraId="253BD613" w14:textId="77777777" w:rsidR="00493A82" w:rsidRPr="00493A82" w:rsidRDefault="00493A82" w:rsidP="00EC58E1">
      <w:pPr>
        <w:pStyle w:val="6-"/>
        <w:numPr>
          <w:ilvl w:val="5"/>
          <w:numId w:val="55"/>
        </w:numPr>
        <w:spacing w:line="276" w:lineRule="auto"/>
        <w:ind w:hanging="765"/>
        <w:rPr>
          <w:szCs w:val="24"/>
        </w:rPr>
      </w:pPr>
      <w:proofErr w:type="gramStart"/>
      <w:r w:rsidRPr="00493A82">
        <w:rPr>
          <w:szCs w:val="24"/>
        </w:rPr>
        <w:t xml:space="preserve">Формы подраздела </w:t>
      </w:r>
      <w:r w:rsidRPr="00493A82">
        <w:rPr>
          <w:szCs w:val="24"/>
        </w:rPr>
        <w:fldChar w:fldCharType="begin"/>
      </w:r>
      <w:r w:rsidRPr="00493A82">
        <w:rPr>
          <w:szCs w:val="24"/>
        </w:rPr>
        <w:instrText xml:space="preserve"> REF _Ref429411575 \n \h  \* MERGEFORMAT </w:instrText>
      </w:r>
      <w:r w:rsidRPr="00493A82">
        <w:rPr>
          <w:szCs w:val="24"/>
        </w:rPr>
      </w:r>
      <w:r w:rsidRPr="00493A82">
        <w:rPr>
          <w:szCs w:val="24"/>
        </w:rPr>
        <w:fldChar w:fldCharType="separate"/>
      </w:r>
      <w:r w:rsidRPr="00493A82">
        <w:rPr>
          <w:szCs w:val="24"/>
        </w:rPr>
        <w:t>2.3.1.2</w:t>
      </w:r>
      <w:r w:rsidRPr="00493A82">
        <w:rPr>
          <w:szCs w:val="24"/>
        </w:rPr>
        <w:fldChar w:fldCharType="end"/>
      </w:r>
      <w:r w:rsidRPr="00493A82">
        <w:rPr>
          <w:szCs w:val="24"/>
        </w:rPr>
        <w:t>, за исключение подпунктов а), б), в), г), м), н)</w:t>
      </w:r>
      <w:r w:rsidRPr="00493A82">
        <w:rPr>
          <w:spacing w:val="-1"/>
          <w:szCs w:val="24"/>
        </w:rPr>
        <w:t>.</w:t>
      </w:r>
      <w:r w:rsidRPr="00493A82">
        <w:rPr>
          <w:szCs w:val="24"/>
        </w:rPr>
        <w:t>;</w:t>
      </w:r>
      <w:proofErr w:type="gramEnd"/>
    </w:p>
    <w:p w14:paraId="03905C84"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439DD9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AF7A993"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Справка о привлечении в качестве </w:t>
      </w:r>
      <w:r w:rsidRPr="00493A82">
        <w:rPr>
          <w:szCs w:val="24"/>
          <w:lang w:eastAsia="ar-SA"/>
        </w:rPr>
        <w:t>члена коллективного Участника</w:t>
      </w:r>
      <w:r w:rsidRPr="00493A82">
        <w:rPr>
          <w:szCs w:val="24"/>
        </w:rPr>
        <w:t>.</w:t>
      </w:r>
    </w:p>
    <w:p w14:paraId="636FC64B" w14:textId="77777777" w:rsidR="007A1F3E" w:rsidRPr="00493A82"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Участник имеет право подать только одну Заявку (Подача альтернативных Заявок не предусмотрена). В </w:t>
      </w:r>
      <w:proofErr w:type="gramStart"/>
      <w:r w:rsidRPr="00493A82">
        <w:rPr>
          <w:szCs w:val="24"/>
        </w:rPr>
        <w:t>случае</w:t>
      </w:r>
      <w:proofErr w:type="gramEnd"/>
      <w:r w:rsidRPr="00493A82">
        <w:rPr>
          <w:szCs w:val="24"/>
        </w:rPr>
        <w:t xml:space="preserve"> нарушения этого требования все Заявки такого Участника отклоняются без рассмотрения по существу.</w:t>
      </w:r>
      <w:bookmarkEnd w:id="75"/>
    </w:p>
    <w:p w14:paraId="52170A8E" w14:textId="77777777" w:rsidR="007A1F3E" w:rsidRPr="00CE72BD"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Заявка должна </w:t>
      </w:r>
      <w:r w:rsidRPr="00CE72BD">
        <w:rPr>
          <w:szCs w:val="24"/>
        </w:rPr>
        <w:t xml:space="preserve">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EC58E1">
      <w:pPr>
        <w:pStyle w:val="3-"/>
        <w:numPr>
          <w:ilvl w:val="2"/>
          <w:numId w:val="44"/>
        </w:numPr>
        <w:tabs>
          <w:tab w:val="left" w:pos="1418"/>
        </w:tabs>
        <w:spacing w:line="276" w:lineRule="auto"/>
        <w:ind w:left="0" w:firstLine="709"/>
        <w:rPr>
          <w:b/>
          <w:szCs w:val="24"/>
        </w:rPr>
      </w:pPr>
      <w:bookmarkStart w:id="76" w:name="_Ref115076752"/>
      <w:bookmarkStart w:id="77" w:name="_Ref191386109"/>
      <w:bookmarkStart w:id="78" w:name="_Ref191386419"/>
      <w:bookmarkStart w:id="79" w:name="_Toc386551217"/>
      <w:bookmarkStart w:id="80" w:name="_Toc395190411"/>
      <w:bookmarkStart w:id="81" w:name="_Toc429126650"/>
      <w:bookmarkStart w:id="82" w:name="_Ref429410796"/>
      <w:r w:rsidRPr="00CE72BD">
        <w:rPr>
          <w:b/>
          <w:szCs w:val="24"/>
        </w:rPr>
        <w:t>Порядок подготовки Заявки через </w:t>
      </w:r>
      <w:bookmarkEnd w:id="76"/>
      <w:bookmarkEnd w:id="77"/>
      <w:bookmarkEnd w:id="78"/>
      <w:r w:rsidRPr="00CE72BD">
        <w:rPr>
          <w:b/>
          <w:szCs w:val="24"/>
        </w:rPr>
        <w:t>ЭТП</w:t>
      </w:r>
      <w:bookmarkEnd w:id="79"/>
      <w:bookmarkEnd w:id="80"/>
      <w:bookmarkEnd w:id="81"/>
      <w:bookmarkEnd w:id="82"/>
    </w:p>
    <w:p w14:paraId="7426FB2A" w14:textId="77777777" w:rsidR="007A1F3E" w:rsidRPr="002E6FD7" w:rsidRDefault="007A1F3E" w:rsidP="00EC58E1">
      <w:pPr>
        <w:pStyle w:val="4-"/>
        <w:numPr>
          <w:ilvl w:val="3"/>
          <w:numId w:val="44"/>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EC58E1">
      <w:pPr>
        <w:pStyle w:val="4-"/>
        <w:numPr>
          <w:ilvl w:val="3"/>
          <w:numId w:val="44"/>
        </w:numPr>
        <w:tabs>
          <w:tab w:val="left" w:pos="1418"/>
        </w:tabs>
        <w:spacing w:line="276" w:lineRule="auto"/>
        <w:ind w:left="0" w:firstLine="709"/>
        <w:rPr>
          <w:bCs/>
          <w:szCs w:val="24"/>
        </w:rPr>
      </w:pPr>
      <w:bookmarkStart w:id="83"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3"/>
    </w:p>
    <w:p w14:paraId="7487C669"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 xml:space="preserve">Правила </w:t>
      </w:r>
      <w:r w:rsidRPr="00A342B2">
        <w:rPr>
          <w:bCs w:val="0"/>
          <w:sz w:val="24"/>
          <w:szCs w:val="24"/>
        </w:rPr>
        <w:lastRenderedPageBreak/>
        <w:t>оформления Заявки через ЭТП определяются правилами данной ЭТП.</w:t>
      </w:r>
    </w:p>
    <w:p w14:paraId="2C2A01E0" w14:textId="77777777" w:rsidR="007A1F3E" w:rsidRPr="00A342B2" w:rsidRDefault="007A1F3E" w:rsidP="00EC58E1">
      <w:pPr>
        <w:pStyle w:val="3-"/>
        <w:numPr>
          <w:ilvl w:val="2"/>
          <w:numId w:val="44"/>
        </w:numPr>
        <w:tabs>
          <w:tab w:val="left" w:pos="1418"/>
        </w:tabs>
        <w:spacing w:after="0" w:line="276" w:lineRule="auto"/>
        <w:ind w:left="0" w:firstLine="709"/>
        <w:rPr>
          <w:b/>
          <w:szCs w:val="24"/>
          <w:u w:val="single"/>
        </w:rPr>
      </w:pPr>
      <w:bookmarkStart w:id="84" w:name="_Toc115623412"/>
      <w:bookmarkStart w:id="85" w:name="_Toc298234677"/>
      <w:bookmarkStart w:id="86" w:name="_Toc255985677"/>
      <w:bookmarkStart w:id="87" w:name="_Toc399504224"/>
      <w:bookmarkStart w:id="88" w:name="_Toc429126651"/>
      <w:bookmarkStart w:id="89" w:name="_Ref306008743"/>
      <w:bookmarkStart w:id="90" w:name="_Toc386551218"/>
      <w:bookmarkStart w:id="91" w:name="_Toc395190413"/>
      <w:r w:rsidRPr="00A342B2">
        <w:rPr>
          <w:b/>
          <w:szCs w:val="24"/>
        </w:rPr>
        <w:t>Порядок подготовки Заявки в письменной (бумажной) форме</w:t>
      </w:r>
      <w:bookmarkEnd w:id="84"/>
      <w:bookmarkEnd w:id="85"/>
      <w:bookmarkEnd w:id="86"/>
      <w:bookmarkEnd w:id="87"/>
      <w:bookmarkEnd w:id="88"/>
      <w:r w:rsidRPr="00A342B2">
        <w:rPr>
          <w:b/>
          <w:szCs w:val="24"/>
        </w:rPr>
        <w:t xml:space="preserve"> </w:t>
      </w:r>
      <w:r w:rsidRPr="00A342B2">
        <w:rPr>
          <w:b/>
          <w:szCs w:val="24"/>
          <w:u w:val="single"/>
        </w:rPr>
        <w:t>не требуется.</w:t>
      </w:r>
    </w:p>
    <w:p w14:paraId="6296C5BD" w14:textId="77777777" w:rsidR="007A1F3E" w:rsidRPr="00A342B2" w:rsidRDefault="007A1F3E" w:rsidP="00EC58E1">
      <w:pPr>
        <w:pStyle w:val="3-"/>
        <w:numPr>
          <w:ilvl w:val="2"/>
          <w:numId w:val="44"/>
        </w:numPr>
        <w:tabs>
          <w:tab w:val="left" w:pos="1418"/>
        </w:tabs>
        <w:spacing w:line="276" w:lineRule="auto"/>
        <w:ind w:left="0" w:firstLine="709"/>
        <w:rPr>
          <w:b/>
          <w:szCs w:val="24"/>
        </w:rPr>
      </w:pPr>
      <w:bookmarkStart w:id="92" w:name="_Toc429126652"/>
      <w:r w:rsidRPr="00A342B2">
        <w:rPr>
          <w:b/>
          <w:szCs w:val="24"/>
        </w:rPr>
        <w:t>Требования к сроку действия Заявки</w:t>
      </w:r>
      <w:bookmarkEnd w:id="89"/>
      <w:bookmarkEnd w:id="90"/>
      <w:bookmarkEnd w:id="91"/>
      <w:bookmarkEnd w:id="92"/>
    </w:p>
    <w:p w14:paraId="4D2CDBEB" w14:textId="77777777" w:rsidR="007A1F3E" w:rsidRPr="00A342B2" w:rsidRDefault="007A1F3E" w:rsidP="00EC58E1">
      <w:pPr>
        <w:pStyle w:val="4-"/>
        <w:numPr>
          <w:ilvl w:val="3"/>
          <w:numId w:val="44"/>
        </w:numPr>
        <w:tabs>
          <w:tab w:val="left" w:pos="1418"/>
        </w:tabs>
        <w:spacing w:line="276" w:lineRule="auto"/>
        <w:ind w:left="0" w:firstLine="709"/>
        <w:rPr>
          <w:szCs w:val="24"/>
        </w:rPr>
      </w:pPr>
      <w:bookmarkStart w:id="93" w:name="_Ref303683455"/>
      <w:r w:rsidRPr="00A342B2">
        <w:rPr>
          <w:szCs w:val="24"/>
        </w:rPr>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3"/>
    </w:p>
    <w:p w14:paraId="4CFDB4AA"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EC58E1">
      <w:pPr>
        <w:pStyle w:val="3-"/>
        <w:numPr>
          <w:ilvl w:val="2"/>
          <w:numId w:val="44"/>
        </w:numPr>
        <w:tabs>
          <w:tab w:val="left" w:pos="1418"/>
        </w:tabs>
        <w:spacing w:line="276" w:lineRule="auto"/>
        <w:ind w:left="0" w:firstLine="709"/>
        <w:rPr>
          <w:szCs w:val="24"/>
        </w:rPr>
      </w:pPr>
      <w:bookmarkStart w:id="94" w:name="_Toc386551219"/>
      <w:bookmarkStart w:id="95" w:name="_Toc395190414"/>
      <w:bookmarkStart w:id="96" w:name="_Toc429126653"/>
      <w:r w:rsidRPr="00A342B2">
        <w:rPr>
          <w:b/>
          <w:szCs w:val="24"/>
        </w:rPr>
        <w:t>Требования к языку Заявки</w:t>
      </w:r>
      <w:bookmarkEnd w:id="94"/>
      <w:bookmarkEnd w:id="95"/>
      <w:bookmarkEnd w:id="96"/>
    </w:p>
    <w:p w14:paraId="37A0216D"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7" w:name="_Toc386551220"/>
      <w:bookmarkStart w:id="98" w:name="_Toc395190415"/>
      <w:bookmarkStart w:id="99" w:name="_Toc429126654"/>
      <w:r w:rsidRPr="00A342B2">
        <w:rPr>
          <w:b/>
          <w:szCs w:val="24"/>
        </w:rPr>
        <w:t xml:space="preserve">Требования </w:t>
      </w:r>
      <w:r w:rsidRPr="005B7B15">
        <w:rPr>
          <w:b/>
          <w:szCs w:val="24"/>
        </w:rPr>
        <w:t>к валюте Заявки</w:t>
      </w:r>
      <w:bookmarkEnd w:id="97"/>
      <w:bookmarkEnd w:id="98"/>
      <w:bookmarkEnd w:id="99"/>
    </w:p>
    <w:p w14:paraId="47F277B0"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100" w:name="_Toc386551221"/>
      <w:bookmarkStart w:id="101" w:name="_Ref399756088"/>
      <w:bookmarkStart w:id="102" w:name="_Toc395190416"/>
      <w:bookmarkStart w:id="103" w:name="_Toc429126655"/>
      <w:bookmarkStart w:id="104" w:name="_Ref429414640"/>
      <w:r w:rsidRPr="005B7B15">
        <w:rPr>
          <w:b/>
          <w:szCs w:val="24"/>
        </w:rPr>
        <w:t>Начальная (максимальная) цена Договора (цена лота)</w:t>
      </w:r>
      <w:bookmarkEnd w:id="100"/>
      <w:bookmarkEnd w:id="101"/>
      <w:bookmarkEnd w:id="102"/>
      <w:bookmarkEnd w:id="103"/>
      <w:bookmarkEnd w:id="104"/>
    </w:p>
    <w:p w14:paraId="378F2DAA" w14:textId="52AB30DE" w:rsidR="007A1F3E" w:rsidRDefault="007A1F3E" w:rsidP="00EC58E1">
      <w:pPr>
        <w:pStyle w:val="4-"/>
        <w:numPr>
          <w:ilvl w:val="3"/>
          <w:numId w:val="44"/>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DB3C7A" w:rsidRPr="00DB3C7A">
        <w:rPr>
          <w:b/>
          <w:szCs w:val="24"/>
        </w:rPr>
        <w:t>6 608 730,00</w:t>
      </w:r>
      <w:r w:rsidR="00DB3C7A">
        <w:rPr>
          <w:b/>
          <w:szCs w:val="24"/>
        </w:rPr>
        <w:t xml:space="preserve"> руб. </w:t>
      </w:r>
      <w:r w:rsidR="00CE72BD" w:rsidRPr="00DB3C7A">
        <w:rPr>
          <w:b/>
          <w:szCs w:val="24"/>
        </w:rPr>
        <w:t>без</w:t>
      </w:r>
      <w:r w:rsidR="00DB3C7A">
        <w:rPr>
          <w:b/>
          <w:szCs w:val="24"/>
        </w:rPr>
        <w:t xml:space="preserve"> учёта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7DF56604" w14:textId="21BBD347" w:rsidR="00DB3C7A" w:rsidRDefault="00DB3C7A" w:rsidP="00EC58E1">
      <w:pPr>
        <w:pStyle w:val="4-"/>
        <w:numPr>
          <w:ilvl w:val="3"/>
          <w:numId w:val="44"/>
        </w:numPr>
        <w:tabs>
          <w:tab w:val="left" w:pos="1418"/>
        </w:tabs>
        <w:spacing w:line="276" w:lineRule="auto"/>
        <w:ind w:left="0" w:firstLine="709"/>
        <w:rPr>
          <w:bCs/>
          <w:szCs w:val="24"/>
        </w:rPr>
      </w:pPr>
      <w:r>
        <w:rPr>
          <w:bCs/>
          <w:szCs w:val="24"/>
        </w:rPr>
        <w:t xml:space="preserve"> </w:t>
      </w:r>
      <w:r w:rsidRPr="005B7B15">
        <w:rPr>
          <w:bCs/>
          <w:szCs w:val="24"/>
        </w:rPr>
        <w:t>Указание большей цены может служить основанием для отклонения Заявки.</w:t>
      </w:r>
    </w:p>
    <w:p w14:paraId="0B732462" w14:textId="2AC61B04" w:rsidR="007A1F3E" w:rsidRPr="00DB3C7A" w:rsidRDefault="007238A3" w:rsidP="00DB3C7A">
      <w:pPr>
        <w:pStyle w:val="4-"/>
        <w:numPr>
          <w:ilvl w:val="3"/>
          <w:numId w:val="56"/>
        </w:numPr>
        <w:tabs>
          <w:tab w:val="left" w:pos="1418"/>
        </w:tabs>
        <w:spacing w:line="276" w:lineRule="auto"/>
        <w:ind w:left="0" w:firstLine="709"/>
        <w:rPr>
          <w:bCs/>
          <w:szCs w:val="24"/>
        </w:rPr>
      </w:pPr>
      <w:r w:rsidRPr="00DB3C7A">
        <w:rPr>
          <w:bCs/>
          <w:szCs w:val="24"/>
        </w:rPr>
        <w:t xml:space="preserve"> </w:t>
      </w:r>
      <w:r w:rsidR="007A1F3E" w:rsidRPr="00DB3C7A">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EC58E1">
      <w:pPr>
        <w:pStyle w:val="3-"/>
        <w:numPr>
          <w:ilvl w:val="2"/>
          <w:numId w:val="44"/>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EC58E1">
      <w:pPr>
        <w:pStyle w:val="4-"/>
        <w:numPr>
          <w:ilvl w:val="3"/>
          <w:numId w:val="44"/>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EC58E1">
      <w:pPr>
        <w:pStyle w:val="5-"/>
        <w:numPr>
          <w:ilvl w:val="4"/>
          <w:numId w:val="44"/>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w:t>
      </w:r>
      <w:r w:rsidRPr="006245F6">
        <w:lastRenderedPageBreak/>
        <w:t xml:space="preserve">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roofErr w:type="gramEnd"/>
    </w:p>
    <w:p w14:paraId="5BEBBF69" w14:textId="77777777" w:rsidR="007A1F3E" w:rsidRPr="006245F6" w:rsidRDefault="007A1F3E" w:rsidP="00EC58E1">
      <w:pPr>
        <w:pStyle w:val="5-"/>
        <w:numPr>
          <w:ilvl w:val="4"/>
          <w:numId w:val="44"/>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EC58E1">
      <w:pPr>
        <w:pStyle w:val="6-"/>
        <w:numPr>
          <w:ilvl w:val="5"/>
          <w:numId w:val="44"/>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EC58E1">
      <w:pPr>
        <w:pStyle w:val="6-"/>
        <w:numPr>
          <w:ilvl w:val="5"/>
          <w:numId w:val="44"/>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EC58E1">
      <w:pPr>
        <w:pStyle w:val="6-"/>
        <w:numPr>
          <w:ilvl w:val="5"/>
          <w:numId w:val="44"/>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EC58E1">
      <w:pPr>
        <w:pStyle w:val="6-"/>
        <w:numPr>
          <w:ilvl w:val="5"/>
          <w:numId w:val="44"/>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EC58E1">
      <w:pPr>
        <w:pStyle w:val="6-"/>
        <w:numPr>
          <w:ilvl w:val="5"/>
          <w:numId w:val="44"/>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w:t>
      </w:r>
      <w:r w:rsidRPr="006245F6">
        <w:rPr>
          <w:bCs/>
          <w:szCs w:val="24"/>
        </w:rPr>
        <w:lastRenderedPageBreak/>
        <w:t xml:space="preserve">сведений согласно соответствующим формам настоящей документации. </w:t>
      </w:r>
      <w:proofErr w:type="gramStart"/>
      <w:r w:rsidRPr="006245F6">
        <w:rPr>
          <w:bCs/>
          <w:szCs w:val="24"/>
        </w:rPr>
        <w:t>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roofErr w:type="gramEnd"/>
    </w:p>
    <w:p w14:paraId="3274A13A" w14:textId="77A6E40F" w:rsidR="00C319F2" w:rsidRPr="00C319F2" w:rsidRDefault="00C319F2" w:rsidP="00EC58E1">
      <w:pPr>
        <w:pStyle w:val="6-"/>
        <w:numPr>
          <w:ilvl w:val="5"/>
          <w:numId w:val="44"/>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EC58E1">
      <w:pPr>
        <w:pStyle w:val="4-"/>
        <w:numPr>
          <w:ilvl w:val="3"/>
          <w:numId w:val="44"/>
        </w:numPr>
        <w:tabs>
          <w:tab w:val="left" w:pos="1418"/>
        </w:tabs>
        <w:spacing w:line="276" w:lineRule="auto"/>
        <w:ind w:left="0" w:firstLine="709"/>
        <w:rPr>
          <w:b/>
          <w:szCs w:val="24"/>
        </w:rPr>
      </w:pPr>
      <w:bookmarkStart w:id="118" w:name="_Ref306005578"/>
      <w:bookmarkStart w:id="119" w:name="_Ref429411516"/>
      <w:r w:rsidRPr="00CE72BD">
        <w:rPr>
          <w:szCs w:val="24"/>
        </w:rPr>
        <w:t xml:space="preserve"> </w:t>
      </w:r>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EC58E1">
      <w:pPr>
        <w:pStyle w:val="6-"/>
        <w:numPr>
          <w:ilvl w:val="5"/>
          <w:numId w:val="44"/>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w:t>
      </w:r>
      <w:r w:rsidRPr="006245F6">
        <w:rPr>
          <w:szCs w:val="24"/>
        </w:rPr>
        <w:lastRenderedPageBreak/>
        <w:t>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EC58E1">
      <w:pPr>
        <w:pStyle w:val="6-"/>
        <w:numPr>
          <w:ilvl w:val="5"/>
          <w:numId w:val="44"/>
        </w:numPr>
        <w:tabs>
          <w:tab w:val="left" w:pos="1418"/>
        </w:tabs>
        <w:spacing w:line="276" w:lineRule="auto"/>
        <w:ind w:left="0" w:firstLine="709"/>
        <w:rPr>
          <w:szCs w:val="24"/>
        </w:rPr>
      </w:pPr>
      <w:proofErr w:type="gramStart"/>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EC58E1">
      <w:pPr>
        <w:pStyle w:val="6-"/>
        <w:numPr>
          <w:ilvl w:val="5"/>
          <w:numId w:val="44"/>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w:t>
      </w:r>
      <w:r w:rsidRPr="006245F6">
        <w:rPr>
          <w:bCs/>
          <w:szCs w:val="24"/>
        </w:rPr>
        <w:lastRenderedPageBreak/>
        <w:t xml:space="preserve">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EC58E1">
      <w:pPr>
        <w:pStyle w:val="6-"/>
        <w:numPr>
          <w:ilvl w:val="5"/>
          <w:numId w:val="44"/>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EC58E1">
      <w:pPr>
        <w:pStyle w:val="6-"/>
        <w:numPr>
          <w:ilvl w:val="5"/>
          <w:numId w:val="44"/>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lastRenderedPageBreak/>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EC58E1">
      <w:pPr>
        <w:pStyle w:val="4-"/>
        <w:numPr>
          <w:ilvl w:val="3"/>
          <w:numId w:val="44"/>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EC58E1">
      <w:pPr>
        <w:pStyle w:val="4-"/>
        <w:numPr>
          <w:ilvl w:val="3"/>
          <w:numId w:val="44"/>
        </w:numPr>
        <w:tabs>
          <w:tab w:val="left" w:pos="1418"/>
        </w:tabs>
        <w:spacing w:line="276" w:lineRule="auto"/>
        <w:ind w:left="0" w:firstLine="709"/>
        <w:rPr>
          <w:szCs w:val="24"/>
        </w:rPr>
      </w:pPr>
      <w:bookmarkStart w:id="127"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7"/>
      <w:proofErr w:type="gramEnd"/>
    </w:p>
    <w:p w14:paraId="0C0578FF"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EC58E1">
      <w:pPr>
        <w:pStyle w:val="4-"/>
        <w:numPr>
          <w:ilvl w:val="3"/>
          <w:numId w:val="45"/>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w:t>
      </w:r>
      <w:r w:rsidRPr="009B4322">
        <w:lastRenderedPageBreak/>
        <w:t xml:space="preserve">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0A4C64C7" w14:textId="77777777" w:rsidR="00BB4446" w:rsidRPr="00BB4446" w:rsidRDefault="00BB4446" w:rsidP="00EC58E1">
      <w:pPr>
        <w:pStyle w:val="4-"/>
        <w:numPr>
          <w:ilvl w:val="3"/>
          <w:numId w:val="44"/>
        </w:numPr>
        <w:tabs>
          <w:tab w:val="left" w:pos="1418"/>
        </w:tabs>
        <w:spacing w:line="276" w:lineRule="auto"/>
        <w:ind w:left="0" w:firstLine="709"/>
        <w:rPr>
          <w:bCs/>
          <w:szCs w:val="24"/>
        </w:rPr>
      </w:pPr>
      <w:bookmarkStart w:id="133" w:name="_Toc399504230"/>
      <w:bookmarkStart w:id="134" w:name="_Ref423683382"/>
      <w:bookmarkStart w:id="135" w:name="_Toc429126659"/>
      <w:bookmarkStart w:id="136" w:name="_Ref306114966"/>
      <w:bookmarkStart w:id="137" w:name="_Toc386551225"/>
      <w:bookmarkStart w:id="138" w:name="_Toc343613541"/>
      <w:bookmarkStart w:id="139" w:name="_Toc395190420"/>
      <w:proofErr w:type="gramStart"/>
      <w:r w:rsidRPr="00BB4446">
        <w:rPr>
          <w:szCs w:val="24"/>
        </w:rPr>
        <w:t>В запросе предложений могут участвовать не только юридические лица или индивидуальные предприниматели самостоятельно (п.</w:t>
      </w:r>
      <w:r w:rsidRPr="00BB4446" w:rsidDel="009C744E">
        <w:rPr>
          <w:szCs w:val="24"/>
        </w:rPr>
        <w:t xml:space="preserve"> </w:t>
      </w:r>
      <w:r w:rsidRPr="00BB4446">
        <w:rPr>
          <w:szCs w:val="24"/>
        </w:rPr>
        <w:fldChar w:fldCharType="begin"/>
      </w:r>
      <w:r w:rsidRPr="00BB4446">
        <w:rPr>
          <w:szCs w:val="24"/>
        </w:rPr>
        <w:instrText xml:space="preserve"> REF _Ref191386482 \r \h  \* MERGEFORMAT </w:instrText>
      </w:r>
      <w:r w:rsidRPr="00BB4446">
        <w:rPr>
          <w:szCs w:val="24"/>
        </w:rPr>
      </w:r>
      <w:r w:rsidRPr="00BB4446">
        <w:rPr>
          <w:szCs w:val="24"/>
        </w:rPr>
        <w:fldChar w:fldCharType="separate"/>
      </w:r>
      <w:r w:rsidRPr="00BB4446">
        <w:rPr>
          <w:szCs w:val="24"/>
        </w:rPr>
        <w:t>2.3.8.1</w:t>
      </w:r>
      <w:r w:rsidRPr="00BB4446">
        <w:rPr>
          <w:szCs w:val="24"/>
        </w:rPr>
        <w:fldChar w:fldCharType="end"/>
      </w:r>
      <w:r w:rsidRPr="00BB4446">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2FC2E8C1"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В </w:t>
      </w:r>
      <w:proofErr w:type="gramStart"/>
      <w:r w:rsidRPr="00BB4446">
        <w:rPr>
          <w:szCs w:val="24"/>
        </w:rPr>
        <w:t>случае</w:t>
      </w:r>
      <w:proofErr w:type="gramEnd"/>
      <w:r w:rsidRPr="00BB4446">
        <w:rPr>
          <w:szCs w:val="24"/>
        </w:rPr>
        <w:t xml:space="preserve"> проведения закупки только среди субъектов малого и среднего предпринимательства (п. </w:t>
      </w:r>
      <w:r w:rsidRPr="00BB4446">
        <w:rPr>
          <w:szCs w:val="24"/>
        </w:rPr>
        <w:fldChar w:fldCharType="begin"/>
      </w:r>
      <w:r w:rsidRPr="00BB4446">
        <w:rPr>
          <w:szCs w:val="24"/>
        </w:rPr>
        <w:instrText xml:space="preserve"> REF _Ref428991770 \n \h  \* MERGEFORMAT </w:instrText>
      </w:r>
      <w:r w:rsidRPr="00BB4446">
        <w:rPr>
          <w:szCs w:val="24"/>
        </w:rPr>
      </w:r>
      <w:r w:rsidRPr="00BB4446">
        <w:rPr>
          <w:szCs w:val="24"/>
        </w:rPr>
        <w:fldChar w:fldCharType="separate"/>
      </w:r>
      <w:r w:rsidRPr="00BB4446">
        <w:rPr>
          <w:szCs w:val="24"/>
        </w:rPr>
        <w:t>1.1.1</w:t>
      </w:r>
      <w:r w:rsidRPr="00BB4446">
        <w:rPr>
          <w:szCs w:val="24"/>
        </w:rPr>
        <w:fldChar w:fldCharType="end"/>
      </w:r>
      <w:r w:rsidRPr="00BB4446">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BB4446">
        <w:rPr>
          <w:szCs w:val="24"/>
        </w:rPr>
        <w:t>числе</w:t>
      </w:r>
      <w:proofErr w:type="gramEnd"/>
      <w:r w:rsidRPr="00BB4446">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6368125F" w14:textId="77777777" w:rsidR="00BB4446" w:rsidRPr="00BB4446" w:rsidRDefault="00BB4446" w:rsidP="00EC58E1">
      <w:pPr>
        <w:pStyle w:val="4-"/>
        <w:numPr>
          <w:ilvl w:val="3"/>
          <w:numId w:val="44"/>
        </w:numPr>
        <w:tabs>
          <w:tab w:val="left" w:pos="1418"/>
        </w:tabs>
        <w:spacing w:line="276" w:lineRule="auto"/>
        <w:ind w:left="0" w:firstLine="709"/>
        <w:rPr>
          <w:bCs/>
          <w:szCs w:val="24"/>
        </w:rPr>
      </w:pPr>
      <w:r w:rsidRPr="00BB4446">
        <w:rPr>
          <w:bCs/>
          <w:szCs w:val="24"/>
        </w:rPr>
        <w:t>Если Заявка подается коллективным Участником (группой лиц), то должны быть выполнены нижеприведенные требования:</w:t>
      </w:r>
    </w:p>
    <w:p w14:paraId="2A95B3AF" w14:textId="77777777" w:rsidR="00BB4446" w:rsidRPr="00BB4446" w:rsidRDefault="00BB4446" w:rsidP="00EC58E1">
      <w:pPr>
        <w:pStyle w:val="5-"/>
        <w:numPr>
          <w:ilvl w:val="4"/>
          <w:numId w:val="44"/>
        </w:numPr>
        <w:tabs>
          <w:tab w:val="left" w:pos="1418"/>
        </w:tabs>
        <w:spacing w:line="276" w:lineRule="auto"/>
        <w:ind w:left="0" w:firstLine="709"/>
        <w:rPr>
          <w:bCs/>
          <w:szCs w:val="24"/>
        </w:rPr>
      </w:pPr>
      <w:r w:rsidRPr="00BB4446">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2.3.8.1.2</w:t>
      </w:r>
      <w:r w:rsidRPr="00BB4446">
        <w:rPr>
          <w:bCs/>
          <w:szCs w:val="24"/>
        </w:rPr>
        <w:fldChar w:fldCharType="end"/>
      </w:r>
      <w:r w:rsidRPr="00BB4446">
        <w:rPr>
          <w:bCs/>
          <w:szCs w:val="24"/>
        </w:rPr>
        <w:t xml:space="preserve">. </w:t>
      </w:r>
    </w:p>
    <w:p w14:paraId="4C1B0D00" w14:textId="77777777" w:rsidR="00BB4446" w:rsidRPr="00BB4446" w:rsidRDefault="00BB4446" w:rsidP="00EC58E1">
      <w:pPr>
        <w:pStyle w:val="5-"/>
        <w:numPr>
          <w:ilvl w:val="4"/>
          <w:numId w:val="44"/>
        </w:numPr>
        <w:tabs>
          <w:tab w:val="left" w:pos="1418"/>
        </w:tabs>
        <w:spacing w:line="276" w:lineRule="auto"/>
        <w:ind w:left="0" w:firstLine="709"/>
        <w:rPr>
          <w:szCs w:val="24"/>
        </w:rPr>
      </w:pPr>
      <w:bookmarkStart w:id="140" w:name="_Ref306032591"/>
      <w:r w:rsidRPr="00BB4446">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40"/>
    </w:p>
    <w:p w14:paraId="44CE9D54"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1" w:name="_Ref307563248"/>
      <w:r w:rsidRPr="00BB4446">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1"/>
    </w:p>
    <w:p w14:paraId="457681AC"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E597B5F"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 xml:space="preserve">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w:t>
      </w:r>
      <w:r w:rsidRPr="00BB4446">
        <w:rPr>
          <w:szCs w:val="24"/>
        </w:rPr>
        <w:lastRenderedPageBreak/>
        <w:t>запроса и Заказчиком;</w:t>
      </w:r>
    </w:p>
    <w:p w14:paraId="79DEEE2F"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2" w:name="_Ref429414110"/>
      <w:r w:rsidRPr="00BB4446">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2"/>
    </w:p>
    <w:p w14:paraId="786478E2"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17E6106"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срок действия соглашения должен быть не менее</w:t>
      </w:r>
      <w:proofErr w:type="gramStart"/>
      <w:r w:rsidRPr="00BB4446">
        <w:rPr>
          <w:szCs w:val="24"/>
        </w:rPr>
        <w:t>,</w:t>
      </w:r>
      <w:proofErr w:type="gramEnd"/>
      <w:r w:rsidRPr="00BB4446">
        <w:rPr>
          <w:szCs w:val="24"/>
        </w:rPr>
        <w:t xml:space="preserve"> чем срок действия Договора;</w:t>
      </w:r>
    </w:p>
    <w:p w14:paraId="285D04D0"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3" w:name="_Ref307563262"/>
      <w:r w:rsidRPr="00BB4446">
        <w:rPr>
          <w:szCs w:val="24"/>
        </w:rPr>
        <w:t>соглашение не должно изменяться без одобрения Организатора запроса предложений и Заказчика.</w:t>
      </w:r>
      <w:bookmarkEnd w:id="143"/>
    </w:p>
    <w:p w14:paraId="138E6D0B"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BB4446">
        <w:rPr>
          <w:szCs w:val="24"/>
        </w:rPr>
        <w:t xml:space="preserve">Такое соглашение должно содержать сведения, указанные в подп. </w:t>
      </w:r>
      <w:r w:rsidRPr="00BB4446">
        <w:rPr>
          <w:szCs w:val="24"/>
        </w:rPr>
        <w:fldChar w:fldCharType="begin"/>
      </w:r>
      <w:r w:rsidRPr="00BB4446">
        <w:rPr>
          <w:szCs w:val="24"/>
        </w:rPr>
        <w:instrText xml:space="preserve"> REF _Ref307563248 \n \h  \* MERGEFORMAT </w:instrText>
      </w:r>
      <w:r w:rsidRPr="00BB4446">
        <w:rPr>
          <w:szCs w:val="24"/>
        </w:rPr>
      </w:r>
      <w:r w:rsidRPr="00BB4446">
        <w:rPr>
          <w:szCs w:val="24"/>
        </w:rPr>
        <w:fldChar w:fldCharType="separate"/>
      </w:r>
      <w:r w:rsidRPr="00BB4446">
        <w:rPr>
          <w:szCs w:val="24"/>
        </w:rPr>
        <w:t>а)</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_Ref429414110 \n \h  \* MERGEFORMAT </w:instrText>
      </w:r>
      <w:r w:rsidRPr="00BB4446">
        <w:rPr>
          <w:szCs w:val="24"/>
        </w:rPr>
      </w:r>
      <w:r w:rsidRPr="00BB4446">
        <w:rPr>
          <w:szCs w:val="24"/>
        </w:rPr>
        <w:fldChar w:fldCharType="separate"/>
      </w:r>
      <w:r w:rsidRPr="00BB4446">
        <w:rPr>
          <w:szCs w:val="24"/>
        </w:rPr>
        <w:t>г)</w:t>
      </w:r>
      <w:r w:rsidRPr="00BB4446">
        <w:rPr>
          <w:szCs w:val="24"/>
        </w:rPr>
        <w:fldChar w:fldCharType="end"/>
      </w:r>
      <w:r w:rsidRPr="00BB4446">
        <w:rPr>
          <w:szCs w:val="24"/>
        </w:rPr>
        <w:t xml:space="preserve"> п. </w:t>
      </w:r>
      <w:r w:rsidRPr="00BB4446">
        <w:rPr>
          <w:szCs w:val="24"/>
        </w:rPr>
        <w:fldChar w:fldCharType="begin"/>
      </w:r>
      <w:r w:rsidRPr="00BB4446">
        <w:rPr>
          <w:szCs w:val="24"/>
        </w:rPr>
        <w:instrText xml:space="preserve"> REF _Ref306032591 \n \h  \* MERGEFORMAT </w:instrText>
      </w:r>
      <w:r w:rsidRPr="00BB4446">
        <w:rPr>
          <w:szCs w:val="24"/>
        </w:rPr>
      </w:r>
      <w:r w:rsidRPr="00BB4446">
        <w:rPr>
          <w:szCs w:val="24"/>
        </w:rPr>
        <w:fldChar w:fldCharType="separate"/>
      </w:r>
      <w:r w:rsidRPr="00BB4446">
        <w:rPr>
          <w:szCs w:val="24"/>
        </w:rPr>
        <w:t>2.3.10.3.2</w:t>
      </w:r>
      <w:r w:rsidRPr="00BB4446">
        <w:rPr>
          <w:szCs w:val="24"/>
        </w:rPr>
        <w:fldChar w:fldCharType="end"/>
      </w:r>
      <w:r w:rsidRPr="00BB444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9F9EB6D"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BB4446">
        <w:rPr>
          <w:i/>
          <w:szCs w:val="24"/>
        </w:rPr>
        <w:t>либо в качестве субподрядчиков/соисполнителей/субпоставщиков у других Участников данного запроса предложений</w:t>
      </w:r>
      <w:r w:rsidRPr="00BB4446">
        <w:rPr>
          <w:szCs w:val="24"/>
        </w:rPr>
        <w:t>. В </w:t>
      </w:r>
      <w:proofErr w:type="gramStart"/>
      <w:r w:rsidRPr="00BB4446">
        <w:rPr>
          <w:szCs w:val="24"/>
        </w:rPr>
        <w:t>случае</w:t>
      </w:r>
      <w:proofErr w:type="gramEnd"/>
      <w:r w:rsidRPr="00BB4446">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BB4446">
        <w:rPr>
          <w:szCs w:val="24"/>
        </w:rPr>
        <w:t>случае</w:t>
      </w:r>
      <w:proofErr w:type="gramEnd"/>
      <w:r w:rsidRPr="00BB4446">
        <w:rPr>
          <w:szCs w:val="24"/>
        </w:rPr>
        <w:t xml:space="preserve"> невыполнения этих требований Предложения с участием таких лиц будут отклонены без рассмотрения по существу.</w:t>
      </w:r>
    </w:p>
    <w:p w14:paraId="63C9A9C9" w14:textId="77777777" w:rsidR="00BB4446" w:rsidRPr="00BB4446" w:rsidRDefault="00BB4446" w:rsidP="00EC58E1">
      <w:pPr>
        <w:pStyle w:val="4-"/>
        <w:numPr>
          <w:ilvl w:val="3"/>
          <w:numId w:val="44"/>
        </w:numPr>
        <w:tabs>
          <w:tab w:val="left" w:pos="1418"/>
        </w:tabs>
        <w:spacing w:line="276" w:lineRule="auto"/>
        <w:ind w:left="0" w:firstLine="709"/>
        <w:rPr>
          <w:szCs w:val="24"/>
        </w:rPr>
      </w:pPr>
      <w:proofErr w:type="gramStart"/>
      <w:r w:rsidRPr="00BB4446">
        <w:rPr>
          <w:szCs w:val="24"/>
        </w:rPr>
        <w:t>В связи с вышеизложенным коллективный Участник готовит Заявку с учетом следующих дополнительных требований:</w:t>
      </w:r>
      <w:proofErr w:type="gramEnd"/>
    </w:p>
    <w:p w14:paraId="4A836128" w14:textId="77777777" w:rsidR="00BB4446" w:rsidRPr="00BB4446" w:rsidRDefault="00BB4446" w:rsidP="00EC58E1">
      <w:pPr>
        <w:pStyle w:val="6-"/>
        <w:numPr>
          <w:ilvl w:val="5"/>
          <w:numId w:val="44"/>
        </w:numPr>
        <w:tabs>
          <w:tab w:val="left" w:pos="1418"/>
        </w:tabs>
        <w:spacing w:line="276" w:lineRule="auto"/>
        <w:ind w:left="0" w:firstLine="709"/>
        <w:rPr>
          <w:b/>
          <w:i/>
          <w:szCs w:val="24"/>
          <w:shd w:val="clear" w:color="auto" w:fill="FFFF99"/>
        </w:rPr>
      </w:pPr>
      <w:r w:rsidRPr="00BB4446">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BB4446">
        <w:rPr>
          <w:bCs/>
          <w:szCs w:val="24"/>
        </w:rPr>
        <w:t>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2.3.8.2</w:t>
      </w:r>
      <w:r w:rsidRPr="00BB4446">
        <w:rPr>
          <w:szCs w:val="24"/>
        </w:rPr>
        <w:fldChar w:fldCharType="end"/>
      </w:r>
      <w:r w:rsidRPr="00BB4446">
        <w:rPr>
          <w:bCs/>
          <w:szCs w:val="24"/>
        </w:rPr>
        <w:t xml:space="preserve">. </w:t>
      </w:r>
    </w:p>
    <w:p w14:paraId="2D330CE8"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A82DDCD"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состав Заявки дополнительно включается нотариально заверенная копия соглашения между членами коллективного Участника;</w:t>
      </w:r>
    </w:p>
    <w:p w14:paraId="2983B9D2" w14:textId="54B2062B"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 xml:space="preserve">Заявка дополнительно должна включать сведения о распределение объемов, стоимости и сроков </w:t>
      </w:r>
      <w:proofErr w:type="gramStart"/>
      <w:r w:rsidRPr="00BB4446">
        <w:rPr>
          <w:szCs w:val="24"/>
        </w:rPr>
        <w:t>выполнения работ/оказания услуг/поставок товаров</w:t>
      </w:r>
      <w:proofErr w:type="gramEnd"/>
      <w:r w:rsidRPr="00BB4446">
        <w:rPr>
          <w:szCs w:val="24"/>
        </w:rPr>
        <w:t xml:space="preserve"> между членами коллективного Участника по установленной в настоящей Документации форме (Форма 1</w:t>
      </w:r>
      <w:r w:rsidR="00B52C9B">
        <w:rPr>
          <w:szCs w:val="24"/>
        </w:rPr>
        <w:t>2</w:t>
      </w:r>
      <w:r w:rsidRPr="00BB4446">
        <w:rPr>
          <w:szCs w:val="24"/>
        </w:rPr>
        <w:t>).</w:t>
      </w:r>
    </w:p>
    <w:p w14:paraId="3D7C778B"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BB4446">
        <w:rPr>
          <w:szCs w:val="24"/>
        </w:rPr>
        <w:t>п. </w:t>
      </w:r>
      <w:r w:rsidRPr="00BB4446">
        <w:rPr>
          <w:szCs w:val="24"/>
        </w:rPr>
        <w:fldChar w:fldCharType="begin"/>
      </w:r>
      <w:r w:rsidRPr="00BB4446">
        <w:rPr>
          <w:szCs w:val="24"/>
        </w:rPr>
        <w:instrText xml:space="preserve"> REF _Ref306032455 \n \h  \* MERGEFORMAT </w:instrText>
      </w:r>
      <w:r w:rsidRPr="00BB4446">
        <w:rPr>
          <w:szCs w:val="24"/>
        </w:rPr>
      </w:r>
      <w:r w:rsidRPr="00BB4446">
        <w:rPr>
          <w:szCs w:val="24"/>
        </w:rPr>
        <w:fldChar w:fldCharType="separate"/>
      </w:r>
      <w:r w:rsidRPr="00BB4446">
        <w:rPr>
          <w:szCs w:val="24"/>
        </w:rPr>
        <w:t>а</w:t>
      </w:r>
      <w:proofErr w:type="gramEnd"/>
      <w:r w:rsidRPr="00BB4446">
        <w:rPr>
          <w:szCs w:val="24"/>
        </w:rPr>
        <w:t>)</w:t>
      </w:r>
      <w:r w:rsidRPr="00BB4446">
        <w:rPr>
          <w:szCs w:val="24"/>
        </w:rPr>
        <w:fldChar w:fldCharType="end"/>
      </w:r>
      <w:r w:rsidRPr="00BB4446">
        <w:rPr>
          <w:szCs w:val="24"/>
        </w:rPr>
        <w:t xml:space="preserve"> - </w:t>
      </w:r>
      <w:r w:rsidRPr="00BB4446">
        <w:rPr>
          <w:szCs w:val="24"/>
        </w:rPr>
        <w:fldChar w:fldCharType="begin"/>
      </w:r>
      <w:r w:rsidRPr="00BB4446">
        <w:rPr>
          <w:szCs w:val="24"/>
        </w:rPr>
        <w:instrText xml:space="preserve"> REF _Ref306032457 \n \h  \* MERGEFORMAT </w:instrText>
      </w:r>
      <w:r w:rsidRPr="00BB4446">
        <w:rPr>
          <w:szCs w:val="24"/>
        </w:rPr>
      </w:r>
      <w:r w:rsidRPr="00BB4446">
        <w:rPr>
          <w:szCs w:val="24"/>
        </w:rPr>
        <w:fldChar w:fldCharType="separate"/>
      </w:r>
      <w:r w:rsidRPr="00BB4446">
        <w:rPr>
          <w:szCs w:val="24"/>
        </w:rPr>
        <w:t>в)</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_Ref303669127 \r \h  \* MERGEFORMAT </w:instrText>
      </w:r>
      <w:r w:rsidRPr="00BB4446">
        <w:rPr>
          <w:szCs w:val="24"/>
        </w:rPr>
      </w:r>
      <w:r w:rsidRPr="00BB4446">
        <w:rPr>
          <w:szCs w:val="24"/>
        </w:rPr>
        <w:fldChar w:fldCharType="separate"/>
      </w:r>
      <w:r w:rsidRPr="00BB4446">
        <w:rPr>
          <w:szCs w:val="24"/>
        </w:rPr>
        <w:t>2.3.8.1.2</w:t>
      </w:r>
      <w:r w:rsidRPr="00BB4446">
        <w:rPr>
          <w:szCs w:val="24"/>
        </w:rPr>
        <w:fldChar w:fldCharType="end"/>
      </w:r>
      <w:r w:rsidRPr="00BB4446">
        <w:rPr>
          <w:szCs w:val="24"/>
        </w:rPr>
        <w:t>) должны быть в наличии хотя бы у одного члена объединения.</w:t>
      </w:r>
    </w:p>
    <w:p w14:paraId="6B02E98F"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3"/>
      <w:bookmarkEnd w:id="134"/>
      <w:r w:rsidRPr="000B17CC">
        <w:rPr>
          <w:b/>
          <w:szCs w:val="24"/>
          <w:u w:val="single"/>
        </w:rPr>
        <w:t>[</w:t>
      </w:r>
      <w:r w:rsidRPr="0065072D">
        <w:rPr>
          <w:b/>
          <w:szCs w:val="24"/>
          <w:u w:val="single"/>
        </w:rPr>
        <w:t>не требуется]</w:t>
      </w:r>
      <w:bookmarkEnd w:id="135"/>
    </w:p>
    <w:p w14:paraId="0EA0DFF1"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4" w:name="_Toc429126660"/>
      <w:r w:rsidRPr="000B17CC">
        <w:rPr>
          <w:b/>
          <w:szCs w:val="24"/>
        </w:rPr>
        <w:lastRenderedPageBreak/>
        <w:t>Разъяснение Документации по запросу предложений</w:t>
      </w:r>
      <w:bookmarkEnd w:id="136"/>
      <w:bookmarkEnd w:id="137"/>
      <w:bookmarkEnd w:id="138"/>
      <w:bookmarkEnd w:id="139"/>
      <w:bookmarkEnd w:id="144"/>
    </w:p>
    <w:p w14:paraId="4CBBCF88"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EC58E1">
      <w:pPr>
        <w:pStyle w:val="4-"/>
        <w:numPr>
          <w:ilvl w:val="3"/>
          <w:numId w:val="44"/>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EC58E1">
      <w:pPr>
        <w:pStyle w:val="4-"/>
        <w:numPr>
          <w:ilvl w:val="3"/>
          <w:numId w:val="44"/>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xml:space="preserve">). Файлы должны быть именованы так, чтобы из их названия было бы понятно, какой документ в </w:t>
      </w:r>
      <w:r w:rsidRPr="0065072D">
        <w:rPr>
          <w:szCs w:val="24"/>
        </w:rPr>
        <w:lastRenderedPageBreak/>
        <w:t>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76E712DE" w14:textId="534FA3CF" w:rsidR="00EB3AE0" w:rsidRPr="001B0985" w:rsidRDefault="00EB3AE0" w:rsidP="00EC58E1">
      <w:pPr>
        <w:pStyle w:val="4-"/>
        <w:numPr>
          <w:ilvl w:val="3"/>
          <w:numId w:val="44"/>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 xml:space="preserve">может быть отклонена без </w:t>
      </w:r>
      <w:r w:rsidR="00860FC4" w:rsidRPr="00886851">
        <w:rPr>
          <w:iCs/>
          <w:szCs w:val="24"/>
        </w:rPr>
        <w:t>рассмотрения,</w:t>
      </w:r>
      <w:r w:rsidRPr="00886851">
        <w:rPr>
          <w:iCs/>
          <w:szCs w:val="24"/>
        </w:rPr>
        <w:t xml:space="preserve"> по существу.</w:t>
      </w:r>
    </w:p>
    <w:p w14:paraId="14C8477E" w14:textId="77777777" w:rsidR="001B0985" w:rsidRPr="00D7697D" w:rsidRDefault="001B0985" w:rsidP="00EC58E1">
      <w:pPr>
        <w:pStyle w:val="4-"/>
        <w:numPr>
          <w:ilvl w:val="3"/>
          <w:numId w:val="44"/>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493A82">
        <w:tc>
          <w:tcPr>
            <w:tcW w:w="6230" w:type="dxa"/>
          </w:tcPr>
          <w:p w14:paraId="36E8AA63" w14:textId="77777777" w:rsidR="001B0985" w:rsidRDefault="001B0985" w:rsidP="00493A82">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493A82">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493A82">
        <w:tc>
          <w:tcPr>
            <w:tcW w:w="6230" w:type="dxa"/>
          </w:tcPr>
          <w:p w14:paraId="4CD83FEB" w14:textId="77777777" w:rsidR="001B0985" w:rsidRDefault="001B0985" w:rsidP="00493A82">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493A82">
            <w:pPr>
              <w:pStyle w:val="Times120"/>
              <w:widowControl w:val="0"/>
              <w:spacing w:after="120"/>
              <w:ind w:firstLine="0"/>
              <w:rPr>
                <w:szCs w:val="24"/>
              </w:rPr>
            </w:pPr>
            <w:r>
              <w:rPr>
                <w:szCs w:val="24"/>
              </w:rPr>
              <w:t>30</w:t>
            </w:r>
          </w:p>
        </w:tc>
      </w:tr>
      <w:tr w:rsidR="001B0985" w14:paraId="54C65C13" w14:textId="77777777" w:rsidTr="00493A82">
        <w:tc>
          <w:tcPr>
            <w:tcW w:w="6230" w:type="dxa"/>
          </w:tcPr>
          <w:p w14:paraId="12B38FB5" w14:textId="77777777" w:rsidR="001B0985" w:rsidRDefault="001B0985" w:rsidP="00493A82">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493A82">
            <w:pPr>
              <w:pStyle w:val="Times120"/>
              <w:widowControl w:val="0"/>
              <w:spacing w:after="120"/>
              <w:ind w:firstLine="0"/>
              <w:rPr>
                <w:szCs w:val="24"/>
              </w:rPr>
            </w:pPr>
            <w:r>
              <w:rPr>
                <w:szCs w:val="24"/>
              </w:rPr>
              <w:t>20</w:t>
            </w:r>
          </w:p>
        </w:tc>
      </w:tr>
      <w:tr w:rsidR="001B0985" w14:paraId="2743B5FD" w14:textId="77777777" w:rsidTr="00493A82">
        <w:tc>
          <w:tcPr>
            <w:tcW w:w="6230" w:type="dxa"/>
          </w:tcPr>
          <w:p w14:paraId="58C73358" w14:textId="77777777" w:rsidR="001B0985" w:rsidRDefault="001B0985" w:rsidP="00493A82">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493A82">
            <w:pPr>
              <w:pStyle w:val="Times120"/>
              <w:widowControl w:val="0"/>
              <w:spacing w:after="120"/>
              <w:ind w:firstLine="0"/>
              <w:rPr>
                <w:szCs w:val="24"/>
              </w:rPr>
            </w:pPr>
            <w:r>
              <w:rPr>
                <w:szCs w:val="24"/>
              </w:rPr>
              <w:t>10</w:t>
            </w:r>
          </w:p>
        </w:tc>
      </w:tr>
      <w:tr w:rsidR="001B0985" w14:paraId="3144D253" w14:textId="77777777" w:rsidTr="00493A82">
        <w:tc>
          <w:tcPr>
            <w:tcW w:w="6230" w:type="dxa"/>
          </w:tcPr>
          <w:p w14:paraId="6BA96D12" w14:textId="77777777" w:rsidR="001B0985" w:rsidRPr="00DB3C7A" w:rsidRDefault="001B0985" w:rsidP="00493A82">
            <w:pPr>
              <w:pStyle w:val="Times120"/>
              <w:widowControl w:val="0"/>
              <w:spacing w:after="120"/>
              <w:rPr>
                <w:szCs w:val="24"/>
              </w:rPr>
            </w:pPr>
            <w:r w:rsidRPr="00DB3C7A">
              <w:rPr>
                <w:szCs w:val="24"/>
              </w:rPr>
              <w:t xml:space="preserve">закупка, </w:t>
            </w:r>
            <w:proofErr w:type="gramStart"/>
            <w:r w:rsidRPr="00DB3C7A">
              <w:rPr>
                <w:szCs w:val="24"/>
              </w:rPr>
              <w:t>участниками</w:t>
            </w:r>
            <w:proofErr w:type="gramEnd"/>
            <w:r w:rsidRPr="00DB3C7A">
              <w:rPr>
                <w:szCs w:val="24"/>
              </w:rPr>
              <w:t xml:space="preserve"> которых могут быть только субъекты малого и среднего предпринимательства (согласно </w:t>
            </w:r>
            <w:proofErr w:type="spellStart"/>
            <w:r w:rsidRPr="00DB3C7A">
              <w:rPr>
                <w:szCs w:val="24"/>
              </w:rPr>
              <w:t>пп</w:t>
            </w:r>
            <w:proofErr w:type="spellEnd"/>
            <w:r w:rsidRPr="00DB3C7A">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493A82">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lastRenderedPageBreak/>
        <w:t>Изменение и отзыв Заявки</w:t>
      </w:r>
      <w:bookmarkEnd w:id="165"/>
      <w:bookmarkEnd w:id="166"/>
      <w:bookmarkEnd w:id="167"/>
      <w:bookmarkEnd w:id="168"/>
      <w:bookmarkEnd w:id="169"/>
    </w:p>
    <w:p w14:paraId="72495859"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EC58E1">
      <w:pPr>
        <w:pStyle w:val="2-"/>
        <w:numPr>
          <w:ilvl w:val="1"/>
          <w:numId w:val="44"/>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90" w:name="_Toc429126684"/>
      <w:r w:rsidRPr="0065072D">
        <w:rPr>
          <w:szCs w:val="24"/>
        </w:rPr>
        <w:lastRenderedPageBreak/>
        <w:t>- иные сведения, которые Закупочная комиссия считает нужным огласить.</w:t>
      </w:r>
      <w:bookmarkEnd w:id="190"/>
    </w:p>
    <w:p w14:paraId="1B549A6C"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EC58E1">
      <w:pPr>
        <w:pStyle w:val="2-"/>
        <w:numPr>
          <w:ilvl w:val="1"/>
          <w:numId w:val="44"/>
        </w:numPr>
        <w:tabs>
          <w:tab w:val="left" w:pos="1418"/>
        </w:tabs>
        <w:spacing w:line="276" w:lineRule="auto"/>
        <w:ind w:left="0"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EC58E1">
      <w:pPr>
        <w:pStyle w:val="3-"/>
        <w:numPr>
          <w:ilvl w:val="2"/>
          <w:numId w:val="44"/>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DB3C7A"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Участники не вправе каким-либо способом влиять, участвовать или </w:t>
      </w:r>
      <w:r w:rsidRPr="00DB3C7A">
        <w:rPr>
          <w:szCs w:val="24"/>
        </w:rPr>
        <w:t>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DB3C7A" w:rsidRDefault="007A1F3E" w:rsidP="00EC58E1">
      <w:pPr>
        <w:pStyle w:val="4-"/>
        <w:numPr>
          <w:ilvl w:val="3"/>
          <w:numId w:val="44"/>
        </w:numPr>
        <w:tabs>
          <w:tab w:val="left" w:pos="1418"/>
        </w:tabs>
        <w:spacing w:line="276" w:lineRule="auto"/>
        <w:ind w:left="0" w:firstLine="709"/>
        <w:rPr>
          <w:szCs w:val="24"/>
        </w:rPr>
      </w:pPr>
      <w:r w:rsidRPr="00DB3C7A">
        <w:rPr>
          <w:szCs w:val="24"/>
        </w:rPr>
        <w:t xml:space="preserve"> Оценка Заявок может включать:</w:t>
      </w:r>
    </w:p>
    <w:p w14:paraId="47011089" w14:textId="77777777" w:rsidR="007A1F3E" w:rsidRPr="00DB3C7A" w:rsidRDefault="007A1F3E" w:rsidP="00EC58E1">
      <w:pPr>
        <w:pStyle w:val="6-"/>
        <w:numPr>
          <w:ilvl w:val="5"/>
          <w:numId w:val="44"/>
        </w:numPr>
        <w:tabs>
          <w:tab w:val="left" w:pos="1418"/>
        </w:tabs>
        <w:spacing w:line="276" w:lineRule="auto"/>
        <w:ind w:left="0" w:firstLine="709"/>
        <w:rPr>
          <w:szCs w:val="24"/>
        </w:rPr>
      </w:pPr>
      <w:r w:rsidRPr="00DB3C7A">
        <w:rPr>
          <w:szCs w:val="24"/>
        </w:rPr>
        <w:t xml:space="preserve">отборочную стадию (пункт </w:t>
      </w:r>
      <w:r w:rsidRPr="00DB3C7A">
        <w:rPr>
          <w:szCs w:val="24"/>
        </w:rPr>
        <w:fldChar w:fldCharType="begin"/>
      </w:r>
      <w:r w:rsidRPr="00DB3C7A">
        <w:rPr>
          <w:szCs w:val="24"/>
        </w:rPr>
        <w:instrText xml:space="preserve"> REF _Ref93089454 \n \h  \* MERGEFORMAT </w:instrText>
      </w:r>
      <w:r w:rsidRPr="00DB3C7A">
        <w:rPr>
          <w:szCs w:val="24"/>
        </w:rPr>
      </w:r>
      <w:r w:rsidRPr="00DB3C7A">
        <w:rPr>
          <w:szCs w:val="24"/>
        </w:rPr>
        <w:fldChar w:fldCharType="separate"/>
      </w:r>
      <w:r w:rsidR="00497A55" w:rsidRPr="00DB3C7A">
        <w:rPr>
          <w:szCs w:val="24"/>
        </w:rPr>
        <w:t>2.7.2</w:t>
      </w:r>
      <w:r w:rsidRPr="00DB3C7A">
        <w:rPr>
          <w:szCs w:val="24"/>
        </w:rPr>
        <w:fldChar w:fldCharType="end"/>
      </w:r>
      <w:r w:rsidRPr="00DB3C7A">
        <w:rPr>
          <w:szCs w:val="24"/>
        </w:rPr>
        <w:t>);</w:t>
      </w:r>
    </w:p>
    <w:p w14:paraId="0EE43D4D" w14:textId="77777777" w:rsidR="007A1F3E" w:rsidRPr="00DB3C7A" w:rsidRDefault="007A1F3E" w:rsidP="00EC58E1">
      <w:pPr>
        <w:pStyle w:val="6-"/>
        <w:numPr>
          <w:ilvl w:val="5"/>
          <w:numId w:val="44"/>
        </w:numPr>
        <w:tabs>
          <w:tab w:val="left" w:pos="1418"/>
        </w:tabs>
        <w:spacing w:line="276" w:lineRule="auto"/>
        <w:ind w:left="0" w:firstLine="709"/>
        <w:rPr>
          <w:szCs w:val="24"/>
        </w:rPr>
      </w:pPr>
      <w:r w:rsidRPr="00DB3C7A">
        <w:rPr>
          <w:szCs w:val="24"/>
        </w:rPr>
        <w:t xml:space="preserve">оценочную стадию (пункт </w:t>
      </w:r>
      <w:r w:rsidRPr="00DB3C7A">
        <w:rPr>
          <w:szCs w:val="24"/>
        </w:rPr>
        <w:fldChar w:fldCharType="begin"/>
      </w:r>
      <w:r w:rsidRPr="00DB3C7A">
        <w:rPr>
          <w:szCs w:val="24"/>
        </w:rPr>
        <w:instrText xml:space="preserve"> REF _Ref306138385 \n \h  \* MERGEFORMAT </w:instrText>
      </w:r>
      <w:r w:rsidRPr="00DB3C7A">
        <w:rPr>
          <w:szCs w:val="24"/>
        </w:rPr>
      </w:r>
      <w:r w:rsidRPr="00DB3C7A">
        <w:rPr>
          <w:szCs w:val="24"/>
        </w:rPr>
        <w:fldChar w:fldCharType="separate"/>
      </w:r>
      <w:r w:rsidR="00497A55" w:rsidRPr="00DB3C7A">
        <w:rPr>
          <w:szCs w:val="24"/>
        </w:rPr>
        <w:t>2.7.3</w:t>
      </w:r>
      <w:r w:rsidRPr="00DB3C7A">
        <w:rPr>
          <w:szCs w:val="24"/>
        </w:rPr>
        <w:fldChar w:fldCharType="end"/>
      </w:r>
      <w:r w:rsidRPr="00DB3C7A">
        <w:rPr>
          <w:szCs w:val="24"/>
        </w:rPr>
        <w:t>);</w:t>
      </w:r>
    </w:p>
    <w:p w14:paraId="65106B2B" w14:textId="77777777" w:rsidR="007A1F3E" w:rsidRPr="00DB3C7A" w:rsidRDefault="007A1F3E" w:rsidP="00EC58E1">
      <w:pPr>
        <w:pStyle w:val="6-"/>
        <w:numPr>
          <w:ilvl w:val="5"/>
          <w:numId w:val="44"/>
        </w:numPr>
        <w:tabs>
          <w:tab w:val="left" w:pos="1418"/>
        </w:tabs>
        <w:spacing w:line="276" w:lineRule="auto"/>
        <w:ind w:left="0" w:firstLine="709"/>
        <w:rPr>
          <w:szCs w:val="24"/>
        </w:rPr>
      </w:pPr>
      <w:r w:rsidRPr="00DB3C7A">
        <w:rPr>
          <w:szCs w:val="24"/>
        </w:rPr>
        <w:t xml:space="preserve">проведение (при необходимости) переговоров (пункт </w:t>
      </w:r>
      <w:r w:rsidRPr="00DB3C7A">
        <w:rPr>
          <w:szCs w:val="24"/>
        </w:rPr>
        <w:fldChar w:fldCharType="begin"/>
      </w:r>
      <w:r w:rsidRPr="00DB3C7A">
        <w:rPr>
          <w:szCs w:val="24"/>
        </w:rPr>
        <w:instrText xml:space="preserve"> REF _Ref427582887 \n \h  \* MERGEFORMAT </w:instrText>
      </w:r>
      <w:r w:rsidRPr="00DB3C7A">
        <w:rPr>
          <w:szCs w:val="24"/>
        </w:rPr>
      </w:r>
      <w:r w:rsidRPr="00DB3C7A">
        <w:rPr>
          <w:szCs w:val="24"/>
        </w:rPr>
        <w:fldChar w:fldCharType="separate"/>
      </w:r>
      <w:r w:rsidR="00497A55" w:rsidRPr="00DB3C7A">
        <w:rPr>
          <w:szCs w:val="24"/>
        </w:rPr>
        <w:t>2.9</w:t>
      </w:r>
      <w:r w:rsidRPr="00DB3C7A">
        <w:rPr>
          <w:szCs w:val="24"/>
        </w:rPr>
        <w:fldChar w:fldCharType="end"/>
      </w:r>
      <w:r w:rsidRPr="00DB3C7A">
        <w:rPr>
          <w:szCs w:val="24"/>
        </w:rPr>
        <w:t>).</w:t>
      </w:r>
    </w:p>
    <w:p w14:paraId="41EC334D" w14:textId="77777777" w:rsidR="007A1F3E" w:rsidRPr="00DB3C7A" w:rsidRDefault="007A1F3E" w:rsidP="00EC58E1">
      <w:pPr>
        <w:pStyle w:val="3-"/>
        <w:numPr>
          <w:ilvl w:val="2"/>
          <w:numId w:val="44"/>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DB3C7A">
        <w:rPr>
          <w:b/>
          <w:szCs w:val="24"/>
        </w:rPr>
        <w:t>Отборочная стадия</w:t>
      </w:r>
      <w:bookmarkEnd w:id="196"/>
      <w:bookmarkEnd w:id="197"/>
      <w:bookmarkEnd w:id="198"/>
      <w:bookmarkEnd w:id="199"/>
    </w:p>
    <w:p w14:paraId="1D78F348" w14:textId="77777777" w:rsidR="007A1F3E" w:rsidRPr="00DB3C7A" w:rsidRDefault="007A1F3E" w:rsidP="00EC58E1">
      <w:pPr>
        <w:pStyle w:val="4-"/>
        <w:widowControl w:val="0"/>
        <w:numPr>
          <w:ilvl w:val="3"/>
          <w:numId w:val="44"/>
        </w:numPr>
        <w:tabs>
          <w:tab w:val="left" w:pos="1418"/>
          <w:tab w:val="left" w:pos="1560"/>
        </w:tabs>
        <w:autoSpaceDE w:val="0"/>
        <w:spacing w:line="276" w:lineRule="auto"/>
        <w:ind w:left="1021" w:hanging="312"/>
        <w:rPr>
          <w:szCs w:val="24"/>
        </w:rPr>
      </w:pPr>
      <w:r w:rsidRPr="00DB3C7A">
        <w:rPr>
          <w:szCs w:val="24"/>
        </w:rPr>
        <w:t xml:space="preserve">В </w:t>
      </w:r>
      <w:proofErr w:type="gramStart"/>
      <w:r w:rsidRPr="00DB3C7A">
        <w:rPr>
          <w:szCs w:val="24"/>
        </w:rPr>
        <w:t>рам</w:t>
      </w:r>
      <w:r w:rsidRPr="00DB3C7A">
        <w:rPr>
          <w:rStyle w:val="4-0"/>
          <w:szCs w:val="24"/>
        </w:rPr>
        <w:t>ках</w:t>
      </w:r>
      <w:proofErr w:type="gramEnd"/>
      <w:r w:rsidRPr="00DB3C7A">
        <w:rPr>
          <w:rStyle w:val="4-0"/>
          <w:szCs w:val="24"/>
        </w:rPr>
        <w:t xml:space="preserve"> отб</w:t>
      </w:r>
      <w:r w:rsidRPr="00DB3C7A">
        <w:rPr>
          <w:szCs w:val="24"/>
        </w:rPr>
        <w:t>орочной стадии Закупочная комиссия проверяет:</w:t>
      </w:r>
    </w:p>
    <w:p w14:paraId="4419D09F" w14:textId="77777777" w:rsidR="007A1F3E" w:rsidRPr="00DB3C7A" w:rsidRDefault="007A1F3E" w:rsidP="00EC58E1">
      <w:pPr>
        <w:pStyle w:val="6-"/>
        <w:numPr>
          <w:ilvl w:val="5"/>
          <w:numId w:val="44"/>
        </w:numPr>
        <w:tabs>
          <w:tab w:val="left" w:pos="1418"/>
        </w:tabs>
        <w:spacing w:line="276" w:lineRule="auto"/>
        <w:ind w:left="0" w:firstLine="709"/>
        <w:rPr>
          <w:szCs w:val="24"/>
        </w:rPr>
      </w:pPr>
      <w:r w:rsidRPr="00DB3C7A">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DB3C7A" w:rsidRDefault="007A1F3E" w:rsidP="00EC58E1">
      <w:pPr>
        <w:pStyle w:val="6-"/>
        <w:numPr>
          <w:ilvl w:val="5"/>
          <w:numId w:val="44"/>
        </w:numPr>
        <w:tabs>
          <w:tab w:val="left" w:pos="1418"/>
        </w:tabs>
        <w:spacing w:line="276" w:lineRule="auto"/>
        <w:ind w:left="0" w:firstLine="709"/>
        <w:rPr>
          <w:szCs w:val="24"/>
        </w:rPr>
      </w:pPr>
      <w:r w:rsidRPr="00DB3C7A">
        <w:rPr>
          <w:szCs w:val="24"/>
        </w:rPr>
        <w:t>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закупках товаров, работ, услуг отдельными видами юридических лиц».</w:t>
      </w:r>
    </w:p>
    <w:p w14:paraId="1F1BB894" w14:textId="77777777" w:rsidR="007A1F3E" w:rsidRPr="00DB3C7A" w:rsidRDefault="007A1F3E" w:rsidP="00EC58E1">
      <w:pPr>
        <w:pStyle w:val="6-"/>
        <w:numPr>
          <w:ilvl w:val="5"/>
          <w:numId w:val="44"/>
        </w:numPr>
        <w:tabs>
          <w:tab w:val="left" w:pos="1418"/>
        </w:tabs>
        <w:spacing w:line="276" w:lineRule="auto"/>
        <w:ind w:left="0" w:firstLine="709"/>
        <w:rPr>
          <w:szCs w:val="24"/>
        </w:rPr>
      </w:pPr>
      <w:r w:rsidRPr="00DB3C7A">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DB3C7A">
        <w:rPr>
          <w:szCs w:val="24"/>
        </w:rPr>
        <w:fldChar w:fldCharType="begin"/>
      </w:r>
      <w:r w:rsidRPr="00DB3C7A">
        <w:rPr>
          <w:szCs w:val="24"/>
        </w:rPr>
        <w:instrText xml:space="preserve"> REF _Ref429414640 \n \h  \* MERGEFORMAT </w:instrText>
      </w:r>
      <w:r w:rsidRPr="00DB3C7A">
        <w:rPr>
          <w:szCs w:val="24"/>
        </w:rPr>
      </w:r>
      <w:r w:rsidRPr="00DB3C7A">
        <w:rPr>
          <w:szCs w:val="24"/>
        </w:rPr>
        <w:fldChar w:fldCharType="separate"/>
      </w:r>
      <w:r w:rsidR="00497A55" w:rsidRPr="00DB3C7A">
        <w:rPr>
          <w:szCs w:val="24"/>
        </w:rPr>
        <w:t>2.3.7</w:t>
      </w:r>
      <w:r w:rsidRPr="00DB3C7A">
        <w:rPr>
          <w:szCs w:val="24"/>
        </w:rPr>
        <w:fldChar w:fldCharType="end"/>
      </w:r>
      <w:r w:rsidRPr="00DB3C7A">
        <w:rPr>
          <w:szCs w:val="24"/>
        </w:rPr>
        <w:t>) начальной (максимальной) цены Договора (цены лота).</w:t>
      </w:r>
    </w:p>
    <w:p w14:paraId="0584C336" w14:textId="0CF657C0" w:rsidR="007A1F3E" w:rsidRPr="00DB3C7A" w:rsidRDefault="007A1F3E" w:rsidP="00EC58E1">
      <w:pPr>
        <w:pStyle w:val="4-"/>
        <w:numPr>
          <w:ilvl w:val="3"/>
          <w:numId w:val="44"/>
        </w:numPr>
        <w:tabs>
          <w:tab w:val="left" w:pos="1418"/>
        </w:tabs>
        <w:spacing w:line="276" w:lineRule="auto"/>
        <w:ind w:left="0" w:firstLine="709"/>
        <w:rPr>
          <w:szCs w:val="24"/>
        </w:rPr>
      </w:pPr>
      <w:bookmarkStart w:id="200" w:name="_Ref55304419"/>
      <w:r w:rsidRPr="00DB3C7A">
        <w:rPr>
          <w:szCs w:val="24"/>
        </w:rPr>
        <w:t xml:space="preserve"> </w:t>
      </w:r>
      <w:proofErr w:type="gramStart"/>
      <w:r w:rsidRPr="00DB3C7A">
        <w:rPr>
          <w:szCs w:val="24"/>
        </w:rPr>
        <w:t xml:space="preserve">В рамках отборочной стадии, при отсутствии, либо недостаточности в </w:t>
      </w:r>
      <w:r w:rsidR="0030245D" w:rsidRPr="00DB3C7A">
        <w:rPr>
          <w:szCs w:val="24"/>
        </w:rPr>
        <w:t>заявке</w:t>
      </w:r>
      <w:r w:rsidRPr="00DB3C7A">
        <w:rPr>
          <w:szCs w:val="24"/>
        </w:rPr>
        <w:t xml:space="preserve"> какой-либо информации или каких-либо документов, либо наличия замечаний к </w:t>
      </w:r>
      <w:r w:rsidR="0030245D" w:rsidRPr="00DB3C7A">
        <w:rPr>
          <w:szCs w:val="24"/>
        </w:rPr>
        <w:t>заявке</w:t>
      </w:r>
      <w:r w:rsidRPr="00DB3C7A">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w:t>
      </w:r>
      <w:r w:rsidRPr="00DB3C7A">
        <w:rPr>
          <w:szCs w:val="24"/>
        </w:rPr>
        <w:lastRenderedPageBreak/>
        <w:t>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DB3C7A">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DB3C7A" w:rsidRDefault="007A1F3E" w:rsidP="00EC58E1">
      <w:pPr>
        <w:pStyle w:val="4-"/>
        <w:numPr>
          <w:ilvl w:val="3"/>
          <w:numId w:val="44"/>
        </w:numPr>
        <w:tabs>
          <w:tab w:val="left" w:pos="1418"/>
        </w:tabs>
        <w:spacing w:line="276" w:lineRule="auto"/>
        <w:ind w:left="0" w:firstLine="709"/>
        <w:rPr>
          <w:szCs w:val="24"/>
        </w:rPr>
      </w:pPr>
      <w:r w:rsidRPr="00DB3C7A">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DB3C7A" w:rsidRDefault="007A1F3E" w:rsidP="00EC58E1">
      <w:pPr>
        <w:pStyle w:val="4-"/>
        <w:numPr>
          <w:ilvl w:val="3"/>
          <w:numId w:val="44"/>
        </w:numPr>
        <w:tabs>
          <w:tab w:val="left" w:pos="1418"/>
        </w:tabs>
        <w:spacing w:line="276" w:lineRule="auto"/>
        <w:ind w:left="0" w:firstLine="709"/>
        <w:rPr>
          <w:szCs w:val="24"/>
        </w:rPr>
      </w:pPr>
      <w:r w:rsidRPr="00DB3C7A">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3C7A" w:rsidRDefault="007A1F3E" w:rsidP="00EC58E1">
      <w:pPr>
        <w:pStyle w:val="4-"/>
        <w:numPr>
          <w:ilvl w:val="3"/>
          <w:numId w:val="44"/>
        </w:numPr>
        <w:tabs>
          <w:tab w:val="left" w:pos="1418"/>
        </w:tabs>
        <w:spacing w:line="276" w:lineRule="auto"/>
        <w:ind w:left="0" w:firstLine="709"/>
        <w:rPr>
          <w:szCs w:val="24"/>
        </w:rPr>
      </w:pPr>
      <w:bookmarkStart w:id="201" w:name="_Ref55307002"/>
      <w:r w:rsidRPr="00DB3C7A">
        <w:rPr>
          <w:szCs w:val="24"/>
        </w:rPr>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DB3C7A" w:rsidRDefault="007A1F3E" w:rsidP="00EC58E1">
      <w:pPr>
        <w:pStyle w:val="6-"/>
        <w:numPr>
          <w:ilvl w:val="5"/>
          <w:numId w:val="44"/>
        </w:numPr>
        <w:tabs>
          <w:tab w:val="left" w:pos="1418"/>
        </w:tabs>
        <w:spacing w:line="276" w:lineRule="auto"/>
        <w:ind w:left="0" w:firstLine="709"/>
        <w:rPr>
          <w:szCs w:val="24"/>
        </w:rPr>
      </w:pPr>
      <w:r w:rsidRPr="00DB3C7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DB3C7A">
        <w:rPr>
          <w:szCs w:val="24"/>
        </w:rPr>
        <w:t>т.ч</w:t>
      </w:r>
      <w:proofErr w:type="spellEnd"/>
      <w:r w:rsidRPr="00DB3C7A">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DB3C7A">
        <w:rPr>
          <w:szCs w:val="24"/>
        </w:rPr>
        <w:t>о</w:t>
      </w:r>
      <w:proofErr w:type="gramEnd"/>
      <w:r w:rsidRPr="00DB3C7A">
        <w:rPr>
          <w:szCs w:val="24"/>
        </w:rPr>
        <w:t xml:space="preserve"> всей цепочке собственников, включая бенефициаров (в том числе конечных); </w:t>
      </w:r>
    </w:p>
    <w:p w14:paraId="3489BDF6" w14:textId="77777777" w:rsidR="007A1F3E" w:rsidRPr="00DB3C7A" w:rsidRDefault="007A1F3E" w:rsidP="00EC58E1">
      <w:pPr>
        <w:pStyle w:val="6-"/>
        <w:numPr>
          <w:ilvl w:val="5"/>
          <w:numId w:val="44"/>
        </w:numPr>
        <w:tabs>
          <w:tab w:val="left" w:pos="1418"/>
        </w:tabs>
        <w:spacing w:line="276" w:lineRule="auto"/>
        <w:ind w:left="0" w:firstLine="709"/>
        <w:rPr>
          <w:szCs w:val="24"/>
        </w:rPr>
      </w:pPr>
      <w:r w:rsidRPr="00DB3C7A">
        <w:rPr>
          <w:szCs w:val="24"/>
        </w:rPr>
        <w:t>поданы Участниками, которые не отвечают требованиям настоящей Документации по запросу предложений;</w:t>
      </w:r>
    </w:p>
    <w:p w14:paraId="234953D8" w14:textId="4CFFB8F3" w:rsidR="007A1F3E" w:rsidRPr="00DB3C7A" w:rsidRDefault="00030923" w:rsidP="00EC58E1">
      <w:pPr>
        <w:pStyle w:val="6-"/>
        <w:numPr>
          <w:ilvl w:val="5"/>
          <w:numId w:val="44"/>
        </w:numPr>
        <w:tabs>
          <w:tab w:val="left" w:pos="1418"/>
        </w:tabs>
        <w:spacing w:line="276" w:lineRule="auto"/>
        <w:ind w:left="0" w:firstLine="709"/>
        <w:rPr>
          <w:szCs w:val="24"/>
        </w:rPr>
      </w:pPr>
      <w:r w:rsidRPr="00DB3C7A">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DB3C7A">
        <w:t xml:space="preserve"> </w:t>
      </w:r>
      <w:r w:rsidRPr="00DB3C7A">
        <w:rPr>
          <w:szCs w:val="24"/>
        </w:rPr>
        <w:t xml:space="preserve">в </w:t>
      </w:r>
      <w:proofErr w:type="spellStart"/>
      <w:r w:rsidRPr="00DB3C7A">
        <w:rPr>
          <w:szCs w:val="24"/>
        </w:rPr>
        <w:t>т.ч</w:t>
      </w:r>
      <w:proofErr w:type="spellEnd"/>
      <w:r w:rsidRPr="00DB3C7A">
        <w:rPr>
          <w:szCs w:val="24"/>
        </w:rPr>
        <w:t>. содержат недостоверные сведения о стране происхождения товара, указанного в Заявке</w:t>
      </w:r>
      <w:r w:rsidR="007A1F3E" w:rsidRPr="00DB3C7A">
        <w:rPr>
          <w:szCs w:val="24"/>
        </w:rPr>
        <w:t>;</w:t>
      </w:r>
    </w:p>
    <w:p w14:paraId="4F225844" w14:textId="77777777" w:rsidR="007A1F3E" w:rsidRPr="00907B0C" w:rsidRDefault="007A1F3E" w:rsidP="00EC58E1">
      <w:pPr>
        <w:pStyle w:val="6-"/>
        <w:numPr>
          <w:ilvl w:val="5"/>
          <w:numId w:val="44"/>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DB3C7A" w:rsidRDefault="007A1F3E" w:rsidP="00EC58E1">
      <w:pPr>
        <w:pStyle w:val="4-"/>
        <w:numPr>
          <w:ilvl w:val="3"/>
          <w:numId w:val="44"/>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w:t>
      </w:r>
      <w:r w:rsidRPr="00DB3C7A">
        <w:rPr>
          <w:szCs w:val="24"/>
        </w:rPr>
        <w:t>указанным в Заявке, а также проводить выездные проверки.</w:t>
      </w:r>
    </w:p>
    <w:p w14:paraId="1A10B262" w14:textId="77777777" w:rsidR="007A1F3E" w:rsidRPr="00DB3C7A" w:rsidRDefault="007A1F3E" w:rsidP="00EC58E1">
      <w:pPr>
        <w:pStyle w:val="3-"/>
        <w:numPr>
          <w:ilvl w:val="2"/>
          <w:numId w:val="44"/>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DB3C7A">
        <w:rPr>
          <w:b/>
          <w:szCs w:val="24"/>
        </w:rPr>
        <w:t>Оценочная стадия</w:t>
      </w:r>
      <w:bookmarkEnd w:id="202"/>
      <w:bookmarkEnd w:id="203"/>
      <w:bookmarkEnd w:id="204"/>
      <w:bookmarkEnd w:id="205"/>
    </w:p>
    <w:p w14:paraId="09117FEA" w14:textId="564A4161" w:rsidR="00560BD2" w:rsidRPr="00DB3C7A" w:rsidRDefault="007A1F3E" w:rsidP="00DB3C7A">
      <w:pPr>
        <w:pStyle w:val="4-"/>
        <w:numPr>
          <w:ilvl w:val="3"/>
          <w:numId w:val="44"/>
        </w:numPr>
        <w:tabs>
          <w:tab w:val="left" w:pos="1418"/>
        </w:tabs>
        <w:spacing w:line="276" w:lineRule="auto"/>
        <w:ind w:left="0" w:firstLine="709"/>
        <w:rPr>
          <w:b/>
          <w:szCs w:val="24"/>
          <w:lang w:val="x-none"/>
        </w:rPr>
      </w:pPr>
      <w:r w:rsidRPr="00DB3C7A">
        <w:rPr>
          <w:szCs w:val="24"/>
        </w:rPr>
        <w:t xml:space="preserve"> В </w:t>
      </w:r>
      <w:proofErr w:type="gramStart"/>
      <w:r w:rsidRPr="00DB3C7A">
        <w:rPr>
          <w:szCs w:val="24"/>
        </w:rPr>
        <w:t>рамках</w:t>
      </w:r>
      <w:proofErr w:type="gramEnd"/>
      <w:r w:rsidRPr="00DB3C7A">
        <w:rPr>
          <w:szCs w:val="24"/>
        </w:rPr>
        <w:t xml:space="preserve">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DB3C7A">
        <w:rPr>
          <w:szCs w:val="24"/>
        </w:rPr>
        <w:t>следующего критерия: наименьшая стоимость заявки</w:t>
      </w:r>
      <w:r w:rsidR="00DB3C7A">
        <w:rPr>
          <w:b/>
          <w:szCs w:val="24"/>
        </w:rPr>
        <w:t>.</w:t>
      </w:r>
    </w:p>
    <w:p w14:paraId="1F0F14DC" w14:textId="77777777" w:rsidR="007A1F3E" w:rsidRPr="00560BD2" w:rsidRDefault="007A1F3E" w:rsidP="00EC58E1">
      <w:pPr>
        <w:pStyle w:val="4-"/>
        <w:numPr>
          <w:ilvl w:val="3"/>
          <w:numId w:val="44"/>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EC58E1">
      <w:pPr>
        <w:pStyle w:val="4-"/>
        <w:numPr>
          <w:ilvl w:val="3"/>
          <w:numId w:val="44"/>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lastRenderedPageBreak/>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lastRenderedPageBreak/>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EC58E1">
      <w:pPr>
        <w:pStyle w:val="3-"/>
        <w:numPr>
          <w:ilvl w:val="2"/>
          <w:numId w:val="44"/>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EC58E1">
      <w:pPr>
        <w:pStyle w:val="3-"/>
        <w:numPr>
          <w:ilvl w:val="2"/>
          <w:numId w:val="44"/>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6EF3B46D" w:rsidR="001B0985" w:rsidRPr="00955C48" w:rsidRDefault="001B0985" w:rsidP="00EC58E1">
      <w:pPr>
        <w:pStyle w:val="3-"/>
        <w:widowControl w:val="0"/>
        <w:numPr>
          <w:ilvl w:val="2"/>
          <w:numId w:val="44"/>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w:t>
      </w:r>
      <w:r w:rsidRPr="00DB3C7A">
        <w:rPr>
          <w:szCs w:val="24"/>
        </w:rPr>
        <w:t>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DB3C7A">
        <w:rPr>
          <w:szCs w:val="24"/>
        </w:rPr>
        <w:t>-</w:t>
      </w:r>
      <w:r w:rsidR="003234A0" w:rsidRPr="00DB3C7A">
        <w:rPr>
          <w:bCs/>
          <w:sz w:val="22"/>
          <w:szCs w:val="24"/>
          <w:lang w:eastAsia="ar-SA"/>
        </w:rPr>
        <w:t xml:space="preserve"> </w:t>
      </w:r>
      <w:r w:rsidR="003234A0" w:rsidRPr="00DB3C7A">
        <w:rPr>
          <w:bCs/>
          <w:szCs w:val="24"/>
        </w:rPr>
        <w:t>не более 30 календарных дней</w:t>
      </w:r>
      <w:proofErr w:type="gramEnd"/>
      <w:r w:rsidR="003234A0" w:rsidRPr="00DB3C7A">
        <w:rPr>
          <w:bCs/>
          <w:szCs w:val="24"/>
        </w:rPr>
        <w:t xml:space="preserve"> со дня подписания заказчиком документа о приеме товара</w:t>
      </w:r>
      <w:r w:rsidR="00DB3C7A">
        <w:rPr>
          <w:bCs/>
          <w:szCs w:val="24"/>
        </w:rPr>
        <w:t xml:space="preserve"> </w:t>
      </w:r>
      <w:r w:rsidR="003234A0" w:rsidRPr="00DB3C7A">
        <w:rPr>
          <w:bCs/>
          <w:szCs w:val="24"/>
        </w:rPr>
        <w:t>(выполнении работы, оказания услуги) по договору</w:t>
      </w:r>
      <w:r w:rsidR="00DB3C7A">
        <w:rPr>
          <w:bCs/>
          <w:szCs w:val="24"/>
        </w:rPr>
        <w:t xml:space="preserve"> </w:t>
      </w:r>
      <w:r w:rsidR="003234A0" w:rsidRPr="00DB3C7A">
        <w:rPr>
          <w:bCs/>
          <w:szCs w:val="24"/>
        </w:rPr>
        <w:t>(отдельному этапу договора)</w:t>
      </w:r>
      <w:r w:rsidR="00955C48" w:rsidRPr="00DB3C7A">
        <w:rPr>
          <w:bCs/>
          <w:szCs w:val="24"/>
        </w:rPr>
        <w:t>.</w:t>
      </w:r>
    </w:p>
    <w:p w14:paraId="688AC212" w14:textId="02420000" w:rsidR="00955C48" w:rsidRPr="00955C48" w:rsidRDefault="00955C48" w:rsidP="00EC58E1">
      <w:pPr>
        <w:pStyle w:val="3-"/>
        <w:numPr>
          <w:ilvl w:val="2"/>
          <w:numId w:val="44"/>
        </w:numPr>
        <w:ind w:left="0" w:firstLine="566"/>
        <w:rPr>
          <w:szCs w:val="24"/>
        </w:rPr>
      </w:pPr>
      <w:r w:rsidRPr="00955C48">
        <w:rPr>
          <w:szCs w:val="24"/>
        </w:rPr>
        <w:t xml:space="preserve">В </w:t>
      </w:r>
      <w:proofErr w:type="gramStart"/>
      <w:r w:rsidRPr="00955C48">
        <w:rPr>
          <w:szCs w:val="24"/>
        </w:rPr>
        <w:t>случае</w:t>
      </w:r>
      <w:proofErr w:type="gramEnd"/>
      <w:r w:rsidR="00DB3C7A">
        <w:rPr>
          <w:szCs w:val="24"/>
        </w:rPr>
        <w:t>,</w:t>
      </w:r>
      <w:r w:rsidRPr="00955C48">
        <w:rPr>
          <w:szCs w:val="24"/>
        </w:rPr>
        <w:t xml:space="preserve"> если Победитель закупочной процедуры является участник</w:t>
      </w:r>
      <w:r w:rsidR="00DB3C7A">
        <w:rPr>
          <w:szCs w:val="24"/>
        </w:rPr>
        <w:t>ом Программы партнерства между П</w:t>
      </w:r>
      <w:r w:rsidRPr="00955C48">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50F7079A" w14:textId="795FA0E0" w:rsidR="001B0985" w:rsidRPr="00DB3C7A" w:rsidRDefault="001B0985" w:rsidP="00DB3C7A">
      <w:pPr>
        <w:pStyle w:val="3-"/>
        <w:widowControl w:val="0"/>
        <w:numPr>
          <w:ilvl w:val="2"/>
          <w:numId w:val="44"/>
        </w:numPr>
        <w:ind w:left="0" w:firstLine="709"/>
        <w:rPr>
          <w:szCs w:val="24"/>
        </w:rPr>
      </w:pPr>
      <w:r w:rsidRPr="00DB3C7A">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6AD01BAA" w:rsidR="00D77B28" w:rsidRPr="00DB3C7A" w:rsidRDefault="00D77B28" w:rsidP="00DB3C7A">
      <w:pPr>
        <w:pStyle w:val="3-"/>
        <w:numPr>
          <w:ilvl w:val="2"/>
          <w:numId w:val="52"/>
        </w:numPr>
        <w:tabs>
          <w:tab w:val="left" w:pos="1418"/>
        </w:tabs>
        <w:spacing w:before="0" w:after="0" w:line="276" w:lineRule="auto"/>
        <w:ind w:left="0" w:firstLine="709"/>
        <w:rPr>
          <w:szCs w:val="24"/>
        </w:rPr>
      </w:pPr>
      <w:r w:rsidRPr="00DB3C7A">
        <w:t xml:space="preserve">Предполагается, что подведение итогов закупки будет осуществлено по адресу фактического нахождения Организатора закупки в срок до </w:t>
      </w:r>
      <w:r w:rsidR="00E2683C" w:rsidRPr="00E2683C">
        <w:rPr>
          <w:b/>
        </w:rPr>
        <w:t>02</w:t>
      </w:r>
      <w:r w:rsidRPr="00E2683C">
        <w:rPr>
          <w:b/>
        </w:rPr>
        <w:t xml:space="preserve"> </w:t>
      </w:r>
      <w:r w:rsidR="00E2683C">
        <w:rPr>
          <w:b/>
        </w:rPr>
        <w:t>ноября</w:t>
      </w:r>
      <w:r w:rsidRPr="00DB3C7A">
        <w:rPr>
          <w:b/>
        </w:rPr>
        <w:t xml:space="preserve"> 201</w:t>
      </w:r>
      <w:r w:rsidR="0003059D" w:rsidRPr="00DB3C7A">
        <w:rPr>
          <w:b/>
        </w:rPr>
        <w:t>8</w:t>
      </w:r>
      <w:r w:rsidRPr="00DB3C7A">
        <w:rPr>
          <w:b/>
        </w:rPr>
        <w:t xml:space="preserve"> г. 14:00</w:t>
      </w:r>
      <w:r w:rsidRPr="00DB3C7A">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EC58E1">
      <w:pPr>
        <w:pStyle w:val="2-"/>
        <w:numPr>
          <w:ilvl w:val="1"/>
          <w:numId w:val="44"/>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EC58E1">
      <w:pPr>
        <w:pStyle w:val="6-"/>
        <w:numPr>
          <w:ilvl w:val="5"/>
          <w:numId w:val="44"/>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4"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4"/>
    </w:p>
    <w:p w14:paraId="2CA46461"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признать закупку несостоявшейся и назначить повторную процедуру запроса </w:t>
      </w:r>
      <w:r w:rsidRPr="003D2EEB">
        <w:rPr>
          <w:szCs w:val="24"/>
        </w:rPr>
        <w:lastRenderedPageBreak/>
        <w:t>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EC58E1">
      <w:pPr>
        <w:pStyle w:val="2-"/>
        <w:numPr>
          <w:ilvl w:val="1"/>
          <w:numId w:val="44"/>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EC58E1">
      <w:pPr>
        <w:pStyle w:val="3-"/>
        <w:numPr>
          <w:ilvl w:val="2"/>
          <w:numId w:val="44"/>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EC58E1">
      <w:pPr>
        <w:pStyle w:val="3-"/>
        <w:numPr>
          <w:ilvl w:val="2"/>
          <w:numId w:val="44"/>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EC58E1">
      <w:pPr>
        <w:pStyle w:val="2-"/>
        <w:numPr>
          <w:ilvl w:val="1"/>
          <w:numId w:val="44"/>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EC58E1">
      <w:pPr>
        <w:pStyle w:val="3-"/>
        <w:numPr>
          <w:ilvl w:val="2"/>
          <w:numId w:val="44"/>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EC58E1">
      <w:pPr>
        <w:pStyle w:val="6-"/>
        <w:numPr>
          <w:ilvl w:val="5"/>
          <w:numId w:val="44"/>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EC58E1">
      <w:pPr>
        <w:pStyle w:val="6-"/>
        <w:numPr>
          <w:ilvl w:val="5"/>
          <w:numId w:val="44"/>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BC73A2" w:rsidRPr="002436AB" w14:paraId="709DD459" w14:textId="77777777" w:rsidTr="00C9559C">
        <w:trPr>
          <w:cantSplit/>
        </w:trPr>
        <w:tc>
          <w:tcPr>
            <w:tcW w:w="5184" w:type="dxa"/>
          </w:tcPr>
          <w:p w14:paraId="68F192B9" w14:textId="77777777" w:rsidR="00BC73A2" w:rsidRPr="002436AB" w:rsidRDefault="00BC73A2" w:rsidP="00C9559C">
            <w:pPr>
              <w:tabs>
                <w:tab w:val="left" w:pos="1080"/>
              </w:tabs>
              <w:spacing w:line="240" w:lineRule="auto"/>
              <w:ind w:firstLine="0"/>
            </w:pPr>
            <w:r w:rsidRPr="002436AB">
              <w:t>Итоговая стоимость заявки, без НДС, руб.</w:t>
            </w:r>
          </w:p>
        </w:tc>
        <w:tc>
          <w:tcPr>
            <w:tcW w:w="4494" w:type="dxa"/>
          </w:tcPr>
          <w:p w14:paraId="1696A8AA" w14:textId="77777777" w:rsidR="00BC73A2" w:rsidRPr="002436AB" w:rsidRDefault="00BC73A2" w:rsidP="00C9559C">
            <w:pPr>
              <w:tabs>
                <w:tab w:val="left" w:pos="1080"/>
              </w:tabs>
              <w:spacing w:line="240" w:lineRule="auto"/>
              <w:ind w:firstLine="0"/>
            </w:pPr>
            <w:r w:rsidRPr="002436AB">
              <w:t>_____________________________</w:t>
            </w:r>
          </w:p>
          <w:p w14:paraId="2CD132FD" w14:textId="77777777" w:rsidR="00BC73A2" w:rsidRPr="002436AB" w:rsidRDefault="00BC73A2" w:rsidP="00C9559C">
            <w:pPr>
              <w:tabs>
                <w:tab w:val="left" w:pos="1080"/>
              </w:tabs>
              <w:spacing w:line="240" w:lineRule="auto"/>
              <w:ind w:firstLine="0"/>
            </w:pPr>
            <w:r w:rsidRPr="002436AB">
              <w:t>(итоговая стоимость, рублей, без НДС)</w:t>
            </w:r>
          </w:p>
        </w:tc>
      </w:tr>
    </w:tbl>
    <w:p w14:paraId="04BBF143" w14:textId="77777777" w:rsidR="00DD014F" w:rsidRDefault="00DD014F" w:rsidP="00DD014F">
      <w:pPr>
        <w:tabs>
          <w:tab w:val="left" w:pos="1080"/>
        </w:tabs>
        <w:spacing w:line="240" w:lineRule="auto"/>
        <w:ind w:firstLine="540"/>
      </w:pPr>
    </w:p>
    <w:p w14:paraId="36C2348E" w14:textId="77777777" w:rsidR="00BC73A2" w:rsidRDefault="00BC73A2" w:rsidP="00DD014F">
      <w:pPr>
        <w:tabs>
          <w:tab w:val="left" w:pos="1080"/>
        </w:tabs>
        <w:spacing w:line="240" w:lineRule="auto"/>
        <w:ind w:firstLine="540"/>
      </w:pPr>
    </w:p>
    <w:p w14:paraId="5366ED39" w14:textId="77777777" w:rsidR="00BC73A2" w:rsidRPr="002436AB" w:rsidRDefault="00BC73A2"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lastRenderedPageBreak/>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proofErr w:type="gramStart"/>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lastRenderedPageBreak/>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2436AB">
        <w:rPr>
          <w:sz w:val="20"/>
          <w:szCs w:val="20"/>
        </w:rPr>
        <w:t>случае</w:t>
      </w:r>
      <w:proofErr w:type="gramEnd"/>
      <w:r w:rsidRPr="002436AB">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случае</w:t>
      </w:r>
      <w:proofErr w:type="gramEnd"/>
      <w:r w:rsidRPr="002436AB">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07264939" w14:textId="77777777" w:rsidR="00664952" w:rsidRPr="004D0F20" w:rsidRDefault="00664952" w:rsidP="00664952">
      <w:pPr>
        <w:spacing w:line="240" w:lineRule="auto"/>
        <w:jc w:val="right"/>
        <w:rPr>
          <w:bCs w:val="0"/>
          <w:snapToGrid w:val="0"/>
        </w:rPr>
      </w:pPr>
      <w:bookmarkStart w:id="270" w:name="_Протокол_разногласий_к"/>
      <w:bookmarkEnd w:id="258"/>
      <w:bookmarkEnd w:id="270"/>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4D0F20">
        <w:rPr>
          <w:b/>
        </w:rPr>
        <w:t xml:space="preserve">Анкета Участника закупки </w:t>
      </w:r>
      <w:bookmarkEnd w:id="272"/>
      <w:bookmarkEnd w:id="273"/>
      <w:bookmarkEnd w:id="274"/>
    </w:p>
    <w:p w14:paraId="4D2D4810" w14:textId="77777777" w:rsidR="00664952" w:rsidRPr="004D0F20" w:rsidRDefault="00664952" w:rsidP="00664952">
      <w:pPr>
        <w:tabs>
          <w:tab w:val="left" w:pos="1080"/>
        </w:tabs>
        <w:spacing w:line="240" w:lineRule="auto"/>
        <w:ind w:firstLine="540"/>
        <w:rPr>
          <w:b/>
        </w:rPr>
      </w:pPr>
      <w:bookmarkStart w:id="275"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5"/>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493A82">
        <w:trPr>
          <w:cantSplit/>
          <w:trHeight w:val="240"/>
        </w:trPr>
        <w:tc>
          <w:tcPr>
            <w:tcW w:w="418" w:type="pct"/>
            <w:vAlign w:val="center"/>
          </w:tcPr>
          <w:p w14:paraId="36BE68E8" w14:textId="77777777" w:rsidR="00664952" w:rsidRPr="004D0F20" w:rsidRDefault="00664952" w:rsidP="00493A82">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493A82">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493A82">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493A82">
        <w:trPr>
          <w:cantSplit/>
          <w:trHeight w:val="471"/>
        </w:trPr>
        <w:tc>
          <w:tcPr>
            <w:tcW w:w="418" w:type="pct"/>
            <w:vAlign w:val="center"/>
          </w:tcPr>
          <w:p w14:paraId="050B50F0"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493A82">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493A82">
            <w:pPr>
              <w:tabs>
                <w:tab w:val="left" w:pos="1080"/>
              </w:tabs>
              <w:spacing w:line="240" w:lineRule="auto"/>
              <w:ind w:firstLine="33"/>
              <w:rPr>
                <w:sz w:val="20"/>
                <w:szCs w:val="20"/>
              </w:rPr>
            </w:pPr>
          </w:p>
        </w:tc>
      </w:tr>
      <w:tr w:rsidR="00664952" w:rsidRPr="004D0F20" w14:paraId="00AA1E10" w14:textId="77777777" w:rsidTr="00493A82">
        <w:trPr>
          <w:cantSplit/>
        </w:trPr>
        <w:tc>
          <w:tcPr>
            <w:tcW w:w="418" w:type="pct"/>
            <w:vAlign w:val="center"/>
          </w:tcPr>
          <w:p w14:paraId="4AC1FAA2" w14:textId="77777777" w:rsidR="00664952" w:rsidRPr="004D0F20" w:rsidRDefault="00664952" w:rsidP="00493A82">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493A82">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493A82">
            <w:pPr>
              <w:tabs>
                <w:tab w:val="left" w:pos="1080"/>
              </w:tabs>
              <w:spacing w:line="240" w:lineRule="auto"/>
              <w:ind w:firstLine="33"/>
              <w:rPr>
                <w:sz w:val="20"/>
                <w:szCs w:val="20"/>
              </w:rPr>
            </w:pPr>
          </w:p>
        </w:tc>
      </w:tr>
      <w:tr w:rsidR="00664952" w:rsidRPr="004D0F20" w14:paraId="56354DED" w14:textId="77777777" w:rsidTr="00493A82">
        <w:trPr>
          <w:cantSplit/>
        </w:trPr>
        <w:tc>
          <w:tcPr>
            <w:tcW w:w="418" w:type="pct"/>
            <w:vAlign w:val="center"/>
          </w:tcPr>
          <w:p w14:paraId="195002E3" w14:textId="77777777" w:rsidR="00664952" w:rsidRPr="004D0F20" w:rsidRDefault="00664952" w:rsidP="00493A82">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493A82">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493A82">
            <w:pPr>
              <w:tabs>
                <w:tab w:val="left" w:pos="1080"/>
              </w:tabs>
              <w:spacing w:line="240" w:lineRule="auto"/>
              <w:ind w:firstLine="33"/>
              <w:rPr>
                <w:sz w:val="20"/>
                <w:szCs w:val="20"/>
              </w:rPr>
            </w:pPr>
          </w:p>
        </w:tc>
      </w:tr>
      <w:tr w:rsidR="00664952" w:rsidRPr="004D0F20" w14:paraId="56E356D2" w14:textId="77777777" w:rsidTr="00493A82">
        <w:trPr>
          <w:cantSplit/>
        </w:trPr>
        <w:tc>
          <w:tcPr>
            <w:tcW w:w="418" w:type="pct"/>
            <w:vAlign w:val="center"/>
          </w:tcPr>
          <w:p w14:paraId="55FB6001" w14:textId="77777777" w:rsidR="00664952" w:rsidRPr="004D0F20" w:rsidRDefault="00664952" w:rsidP="00493A82">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493A82">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493A82">
            <w:pPr>
              <w:tabs>
                <w:tab w:val="left" w:pos="1080"/>
              </w:tabs>
              <w:spacing w:line="240" w:lineRule="auto"/>
              <w:ind w:firstLine="33"/>
              <w:rPr>
                <w:sz w:val="20"/>
                <w:szCs w:val="20"/>
              </w:rPr>
            </w:pPr>
          </w:p>
        </w:tc>
      </w:tr>
      <w:tr w:rsidR="00664952" w:rsidRPr="004D0F20" w14:paraId="59CB1ACA" w14:textId="77777777" w:rsidTr="00493A82">
        <w:trPr>
          <w:cantSplit/>
        </w:trPr>
        <w:tc>
          <w:tcPr>
            <w:tcW w:w="418" w:type="pct"/>
            <w:vAlign w:val="center"/>
          </w:tcPr>
          <w:p w14:paraId="6A86A448" w14:textId="77777777" w:rsidR="00664952" w:rsidRPr="004D0F20" w:rsidRDefault="00664952" w:rsidP="00493A82">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493A82">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493A82">
            <w:pPr>
              <w:tabs>
                <w:tab w:val="left" w:pos="1080"/>
              </w:tabs>
              <w:spacing w:line="240" w:lineRule="auto"/>
              <w:ind w:firstLine="33"/>
              <w:rPr>
                <w:sz w:val="20"/>
                <w:szCs w:val="20"/>
              </w:rPr>
            </w:pPr>
          </w:p>
        </w:tc>
      </w:tr>
      <w:tr w:rsidR="00664952" w:rsidRPr="004D0F20" w14:paraId="566CE36D" w14:textId="77777777" w:rsidTr="00493A82">
        <w:trPr>
          <w:cantSplit/>
        </w:trPr>
        <w:tc>
          <w:tcPr>
            <w:tcW w:w="418" w:type="pct"/>
            <w:vAlign w:val="center"/>
          </w:tcPr>
          <w:p w14:paraId="5FCF8EE6" w14:textId="77777777" w:rsidR="00664952" w:rsidRPr="004D0F20" w:rsidRDefault="00664952" w:rsidP="00493A82">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493A82">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493A82">
            <w:pPr>
              <w:tabs>
                <w:tab w:val="left" w:pos="1080"/>
              </w:tabs>
              <w:spacing w:line="240" w:lineRule="auto"/>
              <w:ind w:firstLine="33"/>
              <w:rPr>
                <w:sz w:val="20"/>
                <w:szCs w:val="20"/>
              </w:rPr>
            </w:pPr>
          </w:p>
        </w:tc>
      </w:tr>
      <w:tr w:rsidR="00664952" w:rsidRPr="004D0F20" w14:paraId="6A61BD77" w14:textId="77777777" w:rsidTr="00493A82">
        <w:trPr>
          <w:cantSplit/>
        </w:trPr>
        <w:tc>
          <w:tcPr>
            <w:tcW w:w="418" w:type="pct"/>
            <w:vAlign w:val="center"/>
          </w:tcPr>
          <w:p w14:paraId="2A5DB8CC" w14:textId="77777777" w:rsidR="00664952" w:rsidRPr="004D0F20" w:rsidRDefault="00664952" w:rsidP="00493A82">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493A82">
            <w:pPr>
              <w:tabs>
                <w:tab w:val="left" w:pos="1080"/>
              </w:tabs>
              <w:spacing w:line="240" w:lineRule="auto"/>
              <w:ind w:firstLine="33"/>
              <w:rPr>
                <w:sz w:val="20"/>
                <w:szCs w:val="20"/>
              </w:rPr>
            </w:pPr>
          </w:p>
        </w:tc>
      </w:tr>
      <w:tr w:rsidR="00664952" w:rsidRPr="004D0F20" w14:paraId="37FBE2C1" w14:textId="77777777" w:rsidTr="00493A82">
        <w:trPr>
          <w:cantSplit/>
        </w:trPr>
        <w:tc>
          <w:tcPr>
            <w:tcW w:w="418" w:type="pct"/>
            <w:vAlign w:val="center"/>
          </w:tcPr>
          <w:p w14:paraId="42AE5D8A" w14:textId="77777777" w:rsidR="00664952" w:rsidRPr="004D0F20" w:rsidRDefault="00664952" w:rsidP="00493A82">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493A82">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493A82">
            <w:pPr>
              <w:tabs>
                <w:tab w:val="left" w:pos="1080"/>
              </w:tabs>
              <w:spacing w:line="240" w:lineRule="auto"/>
              <w:ind w:firstLine="33"/>
              <w:rPr>
                <w:sz w:val="20"/>
                <w:szCs w:val="20"/>
              </w:rPr>
            </w:pPr>
          </w:p>
        </w:tc>
      </w:tr>
      <w:tr w:rsidR="00664952" w:rsidRPr="004D0F20" w14:paraId="71E34444" w14:textId="77777777" w:rsidTr="00493A82">
        <w:trPr>
          <w:cantSplit/>
        </w:trPr>
        <w:tc>
          <w:tcPr>
            <w:tcW w:w="418" w:type="pct"/>
            <w:vAlign w:val="center"/>
          </w:tcPr>
          <w:p w14:paraId="5536DD54" w14:textId="77777777" w:rsidR="00664952" w:rsidRDefault="00664952" w:rsidP="00493A82">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493A82">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493A82">
            <w:pPr>
              <w:tabs>
                <w:tab w:val="left" w:pos="1080"/>
              </w:tabs>
              <w:spacing w:line="240" w:lineRule="auto"/>
              <w:ind w:firstLine="33"/>
              <w:rPr>
                <w:sz w:val="20"/>
                <w:szCs w:val="20"/>
              </w:rPr>
            </w:pPr>
          </w:p>
        </w:tc>
      </w:tr>
      <w:tr w:rsidR="00664952" w:rsidRPr="004D0F20" w14:paraId="1168341E" w14:textId="77777777" w:rsidTr="00493A82">
        <w:trPr>
          <w:cantSplit/>
        </w:trPr>
        <w:tc>
          <w:tcPr>
            <w:tcW w:w="418" w:type="pct"/>
            <w:vAlign w:val="center"/>
          </w:tcPr>
          <w:p w14:paraId="36BEDEFD" w14:textId="77777777" w:rsidR="00664952" w:rsidRDefault="00664952" w:rsidP="00493A82">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493A82">
            <w:pPr>
              <w:tabs>
                <w:tab w:val="left" w:pos="1080"/>
              </w:tabs>
              <w:spacing w:line="240" w:lineRule="auto"/>
              <w:ind w:firstLine="33"/>
              <w:rPr>
                <w:sz w:val="20"/>
                <w:szCs w:val="20"/>
              </w:rPr>
            </w:pPr>
          </w:p>
        </w:tc>
      </w:tr>
      <w:tr w:rsidR="00664952" w:rsidRPr="004D0F20" w14:paraId="32662F83" w14:textId="77777777" w:rsidTr="00493A82">
        <w:trPr>
          <w:cantSplit/>
        </w:trPr>
        <w:tc>
          <w:tcPr>
            <w:tcW w:w="418" w:type="pct"/>
            <w:vAlign w:val="center"/>
          </w:tcPr>
          <w:p w14:paraId="65A411F4" w14:textId="77777777" w:rsidR="00664952" w:rsidRDefault="00664952" w:rsidP="00493A82">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493A82">
            <w:pPr>
              <w:tabs>
                <w:tab w:val="left" w:pos="1080"/>
              </w:tabs>
              <w:spacing w:line="240" w:lineRule="auto"/>
              <w:ind w:firstLine="33"/>
              <w:rPr>
                <w:sz w:val="20"/>
                <w:szCs w:val="20"/>
              </w:rPr>
            </w:pPr>
          </w:p>
        </w:tc>
      </w:tr>
      <w:tr w:rsidR="00664952" w:rsidRPr="004D0F20" w14:paraId="19FD1906" w14:textId="77777777" w:rsidTr="00493A82">
        <w:trPr>
          <w:cantSplit/>
        </w:trPr>
        <w:tc>
          <w:tcPr>
            <w:tcW w:w="418" w:type="pct"/>
            <w:vAlign w:val="center"/>
          </w:tcPr>
          <w:p w14:paraId="15399061" w14:textId="77777777" w:rsidR="00664952" w:rsidRDefault="00664952" w:rsidP="00493A82">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493A82">
            <w:pPr>
              <w:tabs>
                <w:tab w:val="left" w:pos="1080"/>
              </w:tabs>
              <w:spacing w:line="240" w:lineRule="auto"/>
              <w:ind w:firstLine="33"/>
              <w:rPr>
                <w:sz w:val="20"/>
                <w:szCs w:val="20"/>
              </w:rPr>
            </w:pPr>
          </w:p>
        </w:tc>
      </w:tr>
      <w:tr w:rsidR="00664952" w:rsidRPr="004D0F20" w14:paraId="4F345E6E" w14:textId="77777777" w:rsidTr="00493A82">
        <w:trPr>
          <w:cantSplit/>
        </w:trPr>
        <w:tc>
          <w:tcPr>
            <w:tcW w:w="418" w:type="pct"/>
            <w:vAlign w:val="center"/>
          </w:tcPr>
          <w:p w14:paraId="1DB5B819" w14:textId="77777777" w:rsidR="00664952" w:rsidRPr="004D0F20" w:rsidRDefault="00664952" w:rsidP="00493A82">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493A82">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493A82">
            <w:pPr>
              <w:tabs>
                <w:tab w:val="left" w:pos="1080"/>
              </w:tabs>
              <w:spacing w:line="240" w:lineRule="auto"/>
              <w:ind w:firstLine="33"/>
              <w:rPr>
                <w:sz w:val="20"/>
                <w:szCs w:val="20"/>
              </w:rPr>
            </w:pPr>
          </w:p>
        </w:tc>
      </w:tr>
      <w:tr w:rsidR="00664952" w:rsidRPr="004D0F20" w14:paraId="08747580" w14:textId="77777777" w:rsidTr="00493A82">
        <w:trPr>
          <w:cantSplit/>
        </w:trPr>
        <w:tc>
          <w:tcPr>
            <w:tcW w:w="418" w:type="pct"/>
            <w:vAlign w:val="center"/>
          </w:tcPr>
          <w:p w14:paraId="27177E59" w14:textId="77777777" w:rsidR="00664952" w:rsidRPr="004D0F20" w:rsidRDefault="00664952" w:rsidP="00493A82">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493A82">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493A82">
            <w:pPr>
              <w:tabs>
                <w:tab w:val="left" w:pos="1080"/>
              </w:tabs>
              <w:spacing w:line="240" w:lineRule="auto"/>
              <w:ind w:firstLine="33"/>
              <w:rPr>
                <w:sz w:val="20"/>
                <w:szCs w:val="20"/>
              </w:rPr>
            </w:pPr>
          </w:p>
        </w:tc>
      </w:tr>
      <w:tr w:rsidR="00664952" w:rsidRPr="004D0F20" w14:paraId="01A68F9D" w14:textId="77777777" w:rsidTr="00493A82">
        <w:trPr>
          <w:cantSplit/>
        </w:trPr>
        <w:tc>
          <w:tcPr>
            <w:tcW w:w="418" w:type="pct"/>
            <w:vAlign w:val="center"/>
          </w:tcPr>
          <w:p w14:paraId="76CC769B"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493A82">
            <w:pPr>
              <w:tabs>
                <w:tab w:val="left" w:pos="1080"/>
              </w:tabs>
              <w:spacing w:line="240" w:lineRule="auto"/>
              <w:ind w:firstLine="33"/>
              <w:rPr>
                <w:sz w:val="20"/>
                <w:szCs w:val="20"/>
              </w:rPr>
            </w:pPr>
          </w:p>
        </w:tc>
      </w:tr>
      <w:tr w:rsidR="00664952" w:rsidRPr="004D0F20" w14:paraId="060517DB" w14:textId="77777777" w:rsidTr="00493A82">
        <w:trPr>
          <w:cantSplit/>
        </w:trPr>
        <w:tc>
          <w:tcPr>
            <w:tcW w:w="418" w:type="pct"/>
            <w:vAlign w:val="center"/>
          </w:tcPr>
          <w:p w14:paraId="6DE01D79"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493A82">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493A82">
            <w:pPr>
              <w:tabs>
                <w:tab w:val="left" w:pos="1080"/>
              </w:tabs>
              <w:spacing w:line="240" w:lineRule="auto"/>
              <w:ind w:firstLine="33"/>
              <w:rPr>
                <w:sz w:val="20"/>
                <w:szCs w:val="20"/>
              </w:rPr>
            </w:pPr>
          </w:p>
        </w:tc>
      </w:tr>
      <w:tr w:rsidR="00664952" w:rsidRPr="004D0F20" w14:paraId="16490834" w14:textId="77777777" w:rsidTr="00493A82">
        <w:trPr>
          <w:cantSplit/>
        </w:trPr>
        <w:tc>
          <w:tcPr>
            <w:tcW w:w="418" w:type="pct"/>
            <w:vAlign w:val="center"/>
          </w:tcPr>
          <w:p w14:paraId="0C70D5D9" w14:textId="77777777" w:rsidR="00664952" w:rsidRPr="004D0F20" w:rsidRDefault="00664952" w:rsidP="00493A82">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493A82">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493A82">
            <w:pPr>
              <w:tabs>
                <w:tab w:val="left" w:pos="1080"/>
              </w:tabs>
              <w:spacing w:line="240" w:lineRule="auto"/>
              <w:ind w:firstLine="33"/>
              <w:rPr>
                <w:sz w:val="20"/>
                <w:szCs w:val="20"/>
              </w:rPr>
            </w:pPr>
          </w:p>
        </w:tc>
      </w:tr>
      <w:tr w:rsidR="00664952" w:rsidRPr="004D0F20" w14:paraId="4981779A" w14:textId="77777777" w:rsidTr="00493A82">
        <w:trPr>
          <w:cantSplit/>
        </w:trPr>
        <w:tc>
          <w:tcPr>
            <w:tcW w:w="418" w:type="pct"/>
            <w:vAlign w:val="center"/>
          </w:tcPr>
          <w:p w14:paraId="0ACC6ADE"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4687241E" w14:textId="77777777" w:rsidR="00664952" w:rsidRPr="004D0F20" w:rsidRDefault="00664952" w:rsidP="00493A82">
            <w:pPr>
              <w:tabs>
                <w:tab w:val="left" w:pos="1080"/>
              </w:tabs>
              <w:spacing w:line="240" w:lineRule="auto"/>
              <w:ind w:firstLine="33"/>
              <w:rPr>
                <w:sz w:val="20"/>
                <w:szCs w:val="20"/>
              </w:rPr>
            </w:pPr>
          </w:p>
        </w:tc>
      </w:tr>
      <w:tr w:rsidR="00664952" w:rsidRPr="004D0F20" w14:paraId="24F81C81" w14:textId="77777777" w:rsidTr="00493A82">
        <w:trPr>
          <w:cantSplit/>
          <w:trHeight w:val="116"/>
        </w:trPr>
        <w:tc>
          <w:tcPr>
            <w:tcW w:w="418" w:type="pct"/>
            <w:vAlign w:val="center"/>
          </w:tcPr>
          <w:p w14:paraId="06D62D95"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493A82">
            <w:pPr>
              <w:tabs>
                <w:tab w:val="left" w:pos="1080"/>
              </w:tabs>
              <w:spacing w:line="240" w:lineRule="auto"/>
              <w:ind w:firstLine="33"/>
              <w:rPr>
                <w:sz w:val="20"/>
                <w:szCs w:val="20"/>
              </w:rPr>
            </w:pPr>
          </w:p>
        </w:tc>
      </w:tr>
      <w:tr w:rsidR="00664952" w:rsidRPr="004D0F20" w14:paraId="5982C7F9" w14:textId="77777777" w:rsidTr="00493A82">
        <w:trPr>
          <w:cantSplit/>
        </w:trPr>
        <w:tc>
          <w:tcPr>
            <w:tcW w:w="418" w:type="pct"/>
            <w:vAlign w:val="center"/>
          </w:tcPr>
          <w:p w14:paraId="5D6A5169" w14:textId="77777777" w:rsidR="00664952" w:rsidRPr="004D0F20" w:rsidRDefault="00664952" w:rsidP="00493A82">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493A82">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493A82">
            <w:pPr>
              <w:tabs>
                <w:tab w:val="left" w:pos="1080"/>
              </w:tabs>
              <w:spacing w:line="240" w:lineRule="auto"/>
              <w:ind w:firstLine="33"/>
              <w:rPr>
                <w:sz w:val="20"/>
                <w:szCs w:val="20"/>
              </w:rPr>
            </w:pPr>
          </w:p>
        </w:tc>
      </w:tr>
      <w:tr w:rsidR="00664952" w:rsidRPr="004D0F20" w14:paraId="280F67B5" w14:textId="77777777" w:rsidTr="00493A82">
        <w:trPr>
          <w:cantSplit/>
        </w:trPr>
        <w:tc>
          <w:tcPr>
            <w:tcW w:w="418" w:type="pct"/>
            <w:vAlign w:val="center"/>
          </w:tcPr>
          <w:p w14:paraId="093E75E6" w14:textId="77777777" w:rsidR="00664952" w:rsidRPr="004D0F20" w:rsidRDefault="00664952" w:rsidP="00493A82">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493A82">
            <w:pPr>
              <w:tabs>
                <w:tab w:val="left" w:pos="1080"/>
              </w:tabs>
              <w:spacing w:line="240" w:lineRule="auto"/>
              <w:ind w:firstLine="33"/>
              <w:rPr>
                <w:sz w:val="20"/>
                <w:szCs w:val="20"/>
              </w:rPr>
            </w:pPr>
          </w:p>
        </w:tc>
      </w:tr>
      <w:tr w:rsidR="00664952" w:rsidRPr="004D0F20" w14:paraId="0CC567C5" w14:textId="77777777" w:rsidTr="00493A82">
        <w:trPr>
          <w:cantSplit/>
        </w:trPr>
        <w:tc>
          <w:tcPr>
            <w:tcW w:w="418" w:type="pct"/>
            <w:vAlign w:val="center"/>
          </w:tcPr>
          <w:p w14:paraId="720A60B2" w14:textId="77777777" w:rsidR="00664952" w:rsidRPr="004D0F20" w:rsidRDefault="00664952" w:rsidP="00493A82">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493A82">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493A82">
        <w:tc>
          <w:tcPr>
            <w:tcW w:w="3960" w:type="dxa"/>
            <w:tcBorders>
              <w:bottom w:val="single" w:sz="4" w:space="0" w:color="auto"/>
            </w:tcBorders>
          </w:tcPr>
          <w:p w14:paraId="309501CC" w14:textId="77777777" w:rsidR="00664952" w:rsidRPr="004D0F20" w:rsidRDefault="00664952" w:rsidP="00493A82">
            <w:pPr>
              <w:tabs>
                <w:tab w:val="left" w:pos="1080"/>
              </w:tabs>
              <w:spacing w:line="240" w:lineRule="auto"/>
              <w:ind w:firstLine="540"/>
              <w:rPr>
                <w:sz w:val="20"/>
                <w:szCs w:val="20"/>
              </w:rPr>
            </w:pPr>
          </w:p>
        </w:tc>
        <w:tc>
          <w:tcPr>
            <w:tcW w:w="1002" w:type="dxa"/>
          </w:tcPr>
          <w:p w14:paraId="5F72BBAF" w14:textId="77777777" w:rsidR="00664952" w:rsidRPr="004D0F20" w:rsidRDefault="00664952" w:rsidP="00493A82">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493A82">
            <w:pPr>
              <w:tabs>
                <w:tab w:val="left" w:pos="1080"/>
              </w:tabs>
              <w:spacing w:line="240" w:lineRule="auto"/>
              <w:ind w:firstLine="540"/>
              <w:rPr>
                <w:sz w:val="20"/>
                <w:szCs w:val="20"/>
              </w:rPr>
            </w:pPr>
          </w:p>
        </w:tc>
      </w:tr>
      <w:tr w:rsidR="00664952" w:rsidRPr="004D0F20" w14:paraId="207AA688" w14:textId="77777777" w:rsidTr="00493A82">
        <w:tc>
          <w:tcPr>
            <w:tcW w:w="3960" w:type="dxa"/>
            <w:tcBorders>
              <w:top w:val="single" w:sz="4" w:space="0" w:color="auto"/>
            </w:tcBorders>
          </w:tcPr>
          <w:p w14:paraId="1CEE8C76" w14:textId="77777777" w:rsidR="00664952" w:rsidRPr="004D0F20" w:rsidRDefault="00664952" w:rsidP="00493A82">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493A82">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493A82">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6F7E97C" w14:textId="77777777" w:rsidR="00664952" w:rsidRDefault="00664952" w:rsidP="00664952">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w:t>
      </w:r>
      <w:r>
        <w:lastRenderedPageBreak/>
        <w:t>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6" w:name="Par54"/>
      <w:bookmarkEnd w:id="276"/>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roofErr w:type="gramEnd"/>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6E6C0A36" w14:textId="77777777" w:rsidR="00B22DCB" w:rsidRPr="00B22DCB" w:rsidRDefault="00B22DCB" w:rsidP="00B22DCB">
      <w:pPr>
        <w:widowControl w:val="0"/>
        <w:tabs>
          <w:tab w:val="left" w:pos="0"/>
          <w:tab w:val="num" w:pos="1134"/>
        </w:tabs>
        <w:suppressAutoHyphens w:val="0"/>
        <w:spacing w:line="240" w:lineRule="auto"/>
        <w:ind w:firstLine="400"/>
        <w:jc w:val="center"/>
        <w:outlineLvl w:val="1"/>
        <w:rPr>
          <w:b/>
          <w:bCs w:val="0"/>
          <w:lang w:eastAsia="ru-RU"/>
        </w:rPr>
      </w:pPr>
      <w:r w:rsidRPr="00B22DCB">
        <w:rPr>
          <w:b/>
          <w:bCs w:val="0"/>
          <w:lang w:eastAsia="ru-RU"/>
        </w:rPr>
        <w:t>Согласие на обработку персональных данных</w:t>
      </w:r>
    </w:p>
    <w:p w14:paraId="41D0A584" w14:textId="77777777" w:rsidR="00B22DCB" w:rsidRPr="00B22DCB" w:rsidRDefault="00B22DCB" w:rsidP="00B22DCB">
      <w:pPr>
        <w:widowControl w:val="0"/>
        <w:tabs>
          <w:tab w:val="left" w:pos="0"/>
        </w:tabs>
        <w:suppressAutoHyphens w:val="0"/>
        <w:spacing w:line="240" w:lineRule="auto"/>
        <w:ind w:firstLine="400"/>
        <w:jc w:val="center"/>
        <w:rPr>
          <w:b/>
          <w:bCs w:val="0"/>
          <w:snapToGrid w:val="0"/>
          <w:lang w:eastAsia="ru-RU"/>
        </w:rPr>
      </w:pPr>
      <w:r w:rsidRPr="00B22DCB">
        <w:rPr>
          <w:b/>
          <w:bCs w:val="0"/>
          <w:snapToGrid w:val="0"/>
          <w:lang w:eastAsia="ru-RU"/>
        </w:rPr>
        <w:t>от «_____» ____________ 20____ г.</w:t>
      </w:r>
    </w:p>
    <w:p w14:paraId="7C6A8201" w14:textId="77777777" w:rsidR="00B22DCB" w:rsidRPr="00B22DCB" w:rsidRDefault="00B22DCB" w:rsidP="00B22DCB">
      <w:pPr>
        <w:widowControl w:val="0"/>
        <w:suppressAutoHyphens w:val="0"/>
        <w:spacing w:line="240" w:lineRule="auto"/>
        <w:ind w:firstLine="400"/>
        <w:rPr>
          <w:bCs w:val="0"/>
          <w:lang w:eastAsia="ru-RU"/>
        </w:rPr>
      </w:pPr>
    </w:p>
    <w:p w14:paraId="1D0A6464" w14:textId="77777777" w:rsidR="00B22DCB" w:rsidRPr="00B22DCB" w:rsidRDefault="00B22DCB" w:rsidP="00B22DCB">
      <w:pPr>
        <w:widowControl w:val="0"/>
        <w:suppressAutoHyphens w:val="0"/>
        <w:autoSpaceDE w:val="0"/>
        <w:autoSpaceDN w:val="0"/>
        <w:adjustRightInd w:val="0"/>
        <w:spacing w:line="240" w:lineRule="auto"/>
        <w:ind w:firstLine="708"/>
        <w:rPr>
          <w:bCs w:val="0"/>
          <w:snapToGrid w:val="0"/>
          <w:lang w:eastAsia="ru-RU"/>
        </w:rPr>
      </w:pPr>
      <w:r w:rsidRPr="00B22DCB">
        <w:rPr>
          <w:bCs w:val="0"/>
          <w:snapToGrid w:val="0"/>
          <w:lang w:eastAsia="ru-RU"/>
        </w:rPr>
        <w:t>Настоящим, ________________________________________________________,</w:t>
      </w:r>
    </w:p>
    <w:p w14:paraId="32BA05E7" w14:textId="77777777" w:rsidR="00B22DCB" w:rsidRPr="00B22DCB" w:rsidRDefault="00B22DCB" w:rsidP="00B22DCB">
      <w:pPr>
        <w:widowControl w:val="0"/>
        <w:suppressAutoHyphens w:val="0"/>
        <w:autoSpaceDE w:val="0"/>
        <w:autoSpaceDN w:val="0"/>
        <w:adjustRightInd w:val="0"/>
        <w:spacing w:line="240" w:lineRule="auto"/>
        <w:ind w:firstLine="400"/>
        <w:jc w:val="center"/>
        <w:rPr>
          <w:b/>
          <w:bCs w:val="0"/>
          <w:i/>
          <w:lang w:eastAsia="ru-RU"/>
        </w:rPr>
      </w:pPr>
      <w:proofErr w:type="gramStart"/>
      <w:r w:rsidRPr="00B22DCB">
        <w:rPr>
          <w:b/>
          <w:bCs w:val="0"/>
          <w:i/>
          <w:lang w:eastAsia="ru-RU"/>
        </w:rPr>
        <w:t>(указывается</w:t>
      </w:r>
      <w:r w:rsidRPr="00B22DCB">
        <w:rPr>
          <w:bCs w:val="0"/>
          <w:lang w:eastAsia="ru-RU"/>
        </w:rPr>
        <w:t xml:space="preserve"> </w:t>
      </w:r>
      <w:r w:rsidRPr="00B22DCB">
        <w:rPr>
          <w:b/>
          <w:bCs w:val="0"/>
          <w:i/>
          <w:lang w:eastAsia="ru-RU"/>
        </w:rPr>
        <w:t>полное наименование участника закупочной процедуры</w:t>
      </w:r>
      <w:proofErr w:type="gramEnd"/>
    </w:p>
    <w:p w14:paraId="4AD12E3F" w14:textId="77777777" w:rsidR="00B22DCB" w:rsidRDefault="00B22DCB" w:rsidP="00B22DCB">
      <w:pPr>
        <w:widowControl w:val="0"/>
        <w:suppressAutoHyphens w:val="0"/>
        <w:autoSpaceDE w:val="0"/>
        <w:autoSpaceDN w:val="0"/>
        <w:adjustRightInd w:val="0"/>
        <w:spacing w:line="240" w:lineRule="auto"/>
        <w:ind w:firstLine="400"/>
        <w:jc w:val="center"/>
        <w:rPr>
          <w:b/>
          <w:bCs w:val="0"/>
          <w:i/>
          <w:lang w:eastAsia="ru-RU"/>
        </w:rPr>
      </w:pPr>
      <w:r w:rsidRPr="00B22DCB">
        <w:rPr>
          <w:b/>
          <w:bCs w:val="0"/>
          <w:i/>
          <w:lang w:eastAsia="ru-RU"/>
        </w:rPr>
        <w:t>_____________________________________________________________________________________</w:t>
      </w:r>
    </w:p>
    <w:p w14:paraId="258143E3" w14:textId="54D6ADAA" w:rsidR="00B22DCB" w:rsidRPr="00B22DCB" w:rsidRDefault="00B22DCB" w:rsidP="00B22DCB">
      <w:pPr>
        <w:widowControl w:val="0"/>
        <w:suppressAutoHyphens w:val="0"/>
        <w:autoSpaceDE w:val="0"/>
        <w:autoSpaceDN w:val="0"/>
        <w:adjustRightInd w:val="0"/>
        <w:spacing w:line="240" w:lineRule="auto"/>
        <w:ind w:firstLine="400"/>
        <w:jc w:val="center"/>
        <w:rPr>
          <w:bCs w:val="0"/>
          <w:lang w:eastAsia="ru-RU"/>
        </w:rPr>
      </w:pPr>
      <w:r w:rsidRPr="00B22DCB">
        <w:rPr>
          <w:b/>
          <w:bCs w:val="0"/>
          <w:i/>
          <w:lang w:eastAsia="ru-RU"/>
        </w:rPr>
        <w:t>_(потенциального контрагента), контрагента)</w:t>
      </w:r>
    </w:p>
    <w:p w14:paraId="6B16348D" w14:textId="77777777" w:rsidR="00B22DCB" w:rsidRPr="00B22DCB" w:rsidRDefault="00B22DCB" w:rsidP="00B22DCB">
      <w:pPr>
        <w:widowControl w:val="0"/>
        <w:suppressAutoHyphens w:val="0"/>
        <w:autoSpaceDE w:val="0"/>
        <w:autoSpaceDN w:val="0"/>
        <w:adjustRightInd w:val="0"/>
        <w:spacing w:line="240" w:lineRule="auto"/>
        <w:ind w:firstLine="709"/>
        <w:rPr>
          <w:bCs w:val="0"/>
          <w:lang w:eastAsia="ru-RU"/>
        </w:rPr>
      </w:pPr>
      <w:r w:rsidRPr="00B22DCB">
        <w:rPr>
          <w:bCs w:val="0"/>
          <w:lang w:eastAsia="ru-RU"/>
        </w:rPr>
        <w:t>Адрес регистрации: _______________________________________________________,</w:t>
      </w:r>
    </w:p>
    <w:p w14:paraId="4DEB044D" w14:textId="77777777" w:rsidR="00B22DCB" w:rsidRPr="00B22DCB" w:rsidRDefault="00B22DCB" w:rsidP="00B22DCB">
      <w:pPr>
        <w:widowControl w:val="0"/>
        <w:suppressAutoHyphens w:val="0"/>
        <w:autoSpaceDE w:val="0"/>
        <w:autoSpaceDN w:val="0"/>
        <w:adjustRightInd w:val="0"/>
        <w:spacing w:line="240" w:lineRule="auto"/>
        <w:ind w:left="708" w:firstLine="1"/>
        <w:rPr>
          <w:b/>
          <w:bCs w:val="0"/>
          <w:i/>
          <w:lang w:eastAsia="ru-RU"/>
        </w:rPr>
      </w:pPr>
      <w:r w:rsidRPr="00B22DCB">
        <w:rPr>
          <w:bCs w:val="0"/>
          <w:lang w:eastAsia="ru-RU"/>
        </w:rPr>
        <w:t xml:space="preserve">Свидетельство о регистрации: ______________________________________________ </w:t>
      </w:r>
      <w:r w:rsidRPr="00B22DCB">
        <w:rPr>
          <w:b/>
          <w:bCs w:val="0"/>
          <w:i/>
          <w:lang w:eastAsia="ru-RU"/>
        </w:rPr>
        <w:t>ИНН__________________________</w:t>
      </w:r>
    </w:p>
    <w:p w14:paraId="4C10DA35" w14:textId="77777777" w:rsidR="00B22DCB" w:rsidRPr="00B22DCB" w:rsidRDefault="00B22DCB" w:rsidP="00B22DCB">
      <w:pPr>
        <w:widowControl w:val="0"/>
        <w:suppressAutoHyphens w:val="0"/>
        <w:autoSpaceDE w:val="0"/>
        <w:autoSpaceDN w:val="0"/>
        <w:adjustRightInd w:val="0"/>
        <w:spacing w:line="240" w:lineRule="auto"/>
        <w:ind w:firstLine="709"/>
        <w:rPr>
          <w:b/>
          <w:bCs w:val="0"/>
          <w:i/>
          <w:lang w:eastAsia="ru-RU"/>
        </w:rPr>
      </w:pPr>
      <w:r w:rsidRPr="00B22DCB">
        <w:rPr>
          <w:b/>
          <w:bCs w:val="0"/>
          <w:i/>
          <w:lang w:eastAsia="ru-RU"/>
        </w:rPr>
        <w:t>КПП__________________________</w:t>
      </w:r>
    </w:p>
    <w:p w14:paraId="3D901419" w14:textId="77777777" w:rsidR="00B22DCB" w:rsidRPr="00B22DCB" w:rsidRDefault="00B22DCB" w:rsidP="00B22DCB">
      <w:pPr>
        <w:widowControl w:val="0"/>
        <w:suppressAutoHyphens w:val="0"/>
        <w:autoSpaceDE w:val="0"/>
        <w:autoSpaceDN w:val="0"/>
        <w:adjustRightInd w:val="0"/>
        <w:spacing w:line="240" w:lineRule="auto"/>
        <w:ind w:firstLine="708"/>
        <w:rPr>
          <w:bCs w:val="0"/>
          <w:lang w:eastAsia="ru-RU"/>
        </w:rPr>
      </w:pPr>
      <w:r w:rsidRPr="00B22DCB">
        <w:rPr>
          <w:b/>
          <w:bCs w:val="0"/>
          <w:i/>
          <w:lang w:eastAsia="ru-RU"/>
        </w:rPr>
        <w:t>ОГРН_________________________</w:t>
      </w:r>
      <w:r w:rsidRPr="00B22DCB">
        <w:rPr>
          <w:bCs w:val="0"/>
          <w:lang w:eastAsia="ru-RU"/>
        </w:rPr>
        <w:t>,</w:t>
      </w:r>
    </w:p>
    <w:p w14:paraId="5B5FCBB0" w14:textId="77777777" w:rsidR="00B22DCB" w:rsidRPr="00B22DCB" w:rsidRDefault="00B22DCB" w:rsidP="00B22DCB">
      <w:pPr>
        <w:widowControl w:val="0"/>
        <w:suppressAutoHyphens w:val="0"/>
        <w:autoSpaceDE w:val="0"/>
        <w:autoSpaceDN w:val="0"/>
        <w:adjustRightInd w:val="0"/>
        <w:spacing w:line="240" w:lineRule="auto"/>
        <w:ind w:firstLine="400"/>
        <w:rPr>
          <w:b/>
          <w:bCs w:val="0"/>
          <w:i/>
          <w:lang w:eastAsia="ru-RU"/>
        </w:rPr>
      </w:pPr>
      <w:r w:rsidRPr="00B22DCB">
        <w:rPr>
          <w:bCs w:val="0"/>
          <w:lang w:eastAsia="ru-RU"/>
        </w:rPr>
        <w:t>в лице</w:t>
      </w:r>
      <w:r w:rsidRPr="00B22DCB">
        <w:rPr>
          <w:b/>
          <w:bCs w:val="0"/>
          <w:i/>
          <w:lang w:eastAsia="ru-RU"/>
        </w:rPr>
        <w:t xml:space="preserve"> ___________________________________________________________________</w:t>
      </w:r>
    </w:p>
    <w:p w14:paraId="0515F928"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proofErr w:type="gramStart"/>
      <w:r w:rsidRPr="00B22DCB">
        <w:rPr>
          <w:b/>
          <w:bCs w:val="0"/>
          <w:i/>
          <w:lang w:eastAsia="ru-RU"/>
        </w:rPr>
        <w:t>(указывается Ф.И.О.,</w:t>
      </w:r>
      <w:r w:rsidRPr="00B22DCB">
        <w:rPr>
          <w:b/>
          <w:i/>
          <w:iCs/>
          <w:lang w:eastAsia="ru-RU"/>
        </w:rPr>
        <w:t xml:space="preserve"> адрес, номер основного документа, удостоверяющего его личность,</w:t>
      </w:r>
      <w:proofErr w:type="gramEnd"/>
    </w:p>
    <w:p w14:paraId="37041B52" w14:textId="77777777" w:rsidR="00B22DCB" w:rsidRPr="00B22DCB" w:rsidRDefault="00B22DCB" w:rsidP="00B22DCB">
      <w:pPr>
        <w:widowControl w:val="0"/>
        <w:suppressAutoHyphens w:val="0"/>
        <w:spacing w:line="240" w:lineRule="auto"/>
        <w:ind w:firstLine="400"/>
        <w:rPr>
          <w:bCs w:val="0"/>
          <w:lang w:eastAsia="ru-RU"/>
        </w:rPr>
      </w:pPr>
      <w:r w:rsidRPr="00B22DCB">
        <w:rPr>
          <w:b/>
          <w:i/>
          <w:iCs/>
          <w:lang w:eastAsia="ru-RU"/>
        </w:rPr>
        <w:t>_____________________________________________________________________________________,</w:t>
      </w:r>
    </w:p>
    <w:p w14:paraId="3398DD93"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r w:rsidRPr="00B22DCB">
        <w:rPr>
          <w:b/>
          <w:i/>
          <w:iCs/>
          <w:lang w:eastAsia="ru-RU"/>
        </w:rPr>
        <w:t>сведения о дате выдачи указанного документа и выдавшем его органе)*</w:t>
      </w:r>
    </w:p>
    <w:p w14:paraId="0A792081" w14:textId="77777777" w:rsidR="00B22DCB" w:rsidRPr="00B22DCB" w:rsidRDefault="00B22DCB" w:rsidP="00B22DCB">
      <w:pPr>
        <w:widowControl w:val="0"/>
        <w:suppressAutoHyphens w:val="0"/>
        <w:autoSpaceDE w:val="0"/>
        <w:autoSpaceDN w:val="0"/>
        <w:adjustRightInd w:val="0"/>
        <w:spacing w:line="240" w:lineRule="auto"/>
        <w:ind w:firstLine="400"/>
        <w:rPr>
          <w:bCs w:val="0"/>
          <w:lang w:eastAsia="ru-RU"/>
        </w:rPr>
      </w:pPr>
      <w:proofErr w:type="gramStart"/>
      <w:r w:rsidRPr="00B22DCB">
        <w:rPr>
          <w:b/>
          <w:bCs w:val="0"/>
          <w:i/>
          <w:lang w:eastAsia="ru-RU"/>
        </w:rPr>
        <w:t>действующего на основании _____________________________</w:t>
      </w:r>
      <w:r w:rsidRPr="00B22DCB">
        <w:rPr>
          <w:bCs w:val="0"/>
          <w:i/>
          <w:lang w:eastAsia="ru-RU"/>
        </w:rPr>
        <w:t>,</w:t>
      </w:r>
      <w:r w:rsidRPr="00B22DCB">
        <w:rPr>
          <w:b/>
          <w:bCs w:val="0"/>
          <w:i/>
          <w:lang w:eastAsia="ru-RU"/>
        </w:rPr>
        <w:t xml:space="preserve"> </w:t>
      </w:r>
      <w:r w:rsidRPr="00B22DCB">
        <w:rPr>
          <w:bCs w:val="0"/>
          <w:lang w:eastAsia="ru-RU"/>
        </w:rPr>
        <w:t xml:space="preserve">дает свое согласие </w:t>
      </w:r>
      <w:r w:rsidRPr="00B22DCB">
        <w:rPr>
          <w:b/>
          <w:bCs w:val="0"/>
          <w:lang w:eastAsia="ru-RU"/>
        </w:rPr>
        <w:t>Публичному акционерному обществу  </w:t>
      </w:r>
      <w:r w:rsidRPr="00B22DCB">
        <w:rPr>
          <w:b/>
          <w:bCs w:val="0"/>
          <w:highlight w:val="yellow"/>
          <w:lang w:eastAsia="ru-RU"/>
        </w:rPr>
        <w:t>«</w:t>
      </w:r>
      <w:r w:rsidRPr="00B22DCB">
        <w:rPr>
          <w:b/>
          <w:bCs w:val="0"/>
          <w:lang w:eastAsia="ru-RU"/>
        </w:rPr>
        <w:t>Межрегиональная распределительная сетевая компания юга</w:t>
      </w:r>
      <w:r w:rsidRPr="00B22DCB">
        <w:rPr>
          <w:b/>
          <w:bCs w:val="0"/>
          <w:highlight w:val="yellow"/>
          <w:lang w:eastAsia="ru-RU"/>
        </w:rPr>
        <w:t>»</w:t>
      </w:r>
      <w:r w:rsidRPr="00B22DCB">
        <w:rPr>
          <w:b/>
          <w:bCs w:val="0"/>
          <w:lang w:eastAsia="ru-RU"/>
        </w:rPr>
        <w:t xml:space="preserve"> </w:t>
      </w:r>
      <w:r w:rsidRPr="00B22DCB">
        <w:rPr>
          <w:bCs w:val="0"/>
          <w:lang w:eastAsia="ru-RU"/>
        </w:rPr>
        <w:t>и</w:t>
      </w:r>
      <w:r w:rsidRPr="00B22DCB">
        <w:rPr>
          <w:bCs w:val="0"/>
          <w:i/>
          <w:lang w:eastAsia="ru-RU"/>
        </w:rPr>
        <w:t xml:space="preserve"> </w:t>
      </w:r>
      <w:r w:rsidRPr="00B22DCB">
        <w:rPr>
          <w:b/>
          <w:bCs w:val="0"/>
          <w:lang w:eastAsia="ru-RU"/>
        </w:rPr>
        <w:t>Публичному акционерному обществу  «Российские сети»</w:t>
      </w:r>
      <w:r w:rsidRPr="00B22DCB">
        <w:rPr>
          <w:bCs w:val="0"/>
          <w:lang w:eastAsia="ru-RU"/>
        </w:rPr>
        <w:t xml:space="preserve">, </w:t>
      </w:r>
      <w:r w:rsidRPr="00B22DCB">
        <w:rPr>
          <w:bCs w:val="0"/>
          <w:snapToGrid w:val="0"/>
          <w:lang w:eastAsia="ru-RU"/>
        </w:rPr>
        <w:t xml:space="preserve">зарегистрированному по адресу: </w:t>
      </w:r>
      <w:r w:rsidRPr="00B22DCB">
        <w:rPr>
          <w:bCs w:val="0"/>
          <w:snapToGrid w:val="0"/>
          <w:lang w:eastAsia="ru-RU"/>
        </w:rPr>
        <w:br/>
        <w:t>г. Москва, ул. Беловежская, 4, в отношении</w:t>
      </w:r>
      <w:r w:rsidRPr="00B22DCB">
        <w:rPr>
          <w:bCs w:val="0"/>
          <w:lang w:eastAsia="ru-RU"/>
        </w:rPr>
        <w:t xml:space="preserve"> следующего перечня персональных данных руководителей и собственников (участников, учредителей, акционеров), </w:t>
      </w:r>
      <w:r w:rsidRPr="00B22DCB">
        <w:rPr>
          <w:bCs w:val="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22DCB">
        <w:rPr>
          <w:bCs w:val="0"/>
          <w:lang w:eastAsia="ru-RU"/>
        </w:rPr>
        <w:t>субконтрагентов</w:t>
      </w:r>
      <w:proofErr w:type="spellEnd"/>
      <w:r w:rsidRPr="00B22DCB">
        <w:rPr>
          <w:bCs w:val="0"/>
          <w:lang w:eastAsia="ru-RU"/>
        </w:rPr>
        <w:t xml:space="preserve">: </w:t>
      </w:r>
      <w:r w:rsidRPr="00B22DCB">
        <w:rPr>
          <w:bCs w:val="0"/>
          <w:snapToGrid w:val="0"/>
          <w:lang w:eastAsia="ru-RU"/>
        </w:rPr>
        <w:t>фамилия имя отчество, серия и номер</w:t>
      </w:r>
      <w:proofErr w:type="gramEnd"/>
      <w:r w:rsidRPr="00B22DCB">
        <w:rPr>
          <w:bCs w:val="0"/>
          <w:snapToGrid w:val="0"/>
          <w:lang w:eastAsia="ru-RU"/>
        </w:rPr>
        <w:t xml:space="preserve"> </w:t>
      </w:r>
      <w:proofErr w:type="gramStart"/>
      <w:r w:rsidRPr="00B22DCB">
        <w:rPr>
          <w:bCs w:val="0"/>
          <w:snapToGrid w:val="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22DCB">
        <w:rPr>
          <w:bCs w:val="0"/>
          <w:lang w:eastAsia="ru-RU"/>
        </w:rPr>
        <w:t xml:space="preserve">в том числе с использованием информационных систем, </w:t>
      </w:r>
      <w:r w:rsidRPr="00B22DCB">
        <w:rPr>
          <w:bCs w:val="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22DCB">
        <w:rPr>
          <w:bCs w:val="0"/>
          <w:lang w:eastAsia="ru-RU"/>
        </w:rPr>
        <w:t>Росфинмониторинг</w:t>
      </w:r>
      <w:proofErr w:type="spellEnd"/>
      <w:r w:rsidRPr="00B22DCB">
        <w:rPr>
          <w:bCs w:val="0"/>
          <w:lang w:eastAsia="ru-RU"/>
        </w:rPr>
        <w:t xml:space="preserve"> России, ФНС России) и подтверждает, что получил согласие на</w:t>
      </w:r>
      <w:proofErr w:type="gramEnd"/>
      <w:r w:rsidRPr="00B22DCB">
        <w:rPr>
          <w:bCs w:val="0"/>
          <w:lang w:eastAsia="ru-RU"/>
        </w:rPr>
        <w:t xml:space="preserve"> обработку персональных данных от всех своих собственников (участников, учредителей, акционеров) </w:t>
      </w:r>
      <w:r w:rsidRPr="00B22DCB">
        <w:rPr>
          <w:bCs w:val="0"/>
          <w:lang w:eastAsia="ru-RU"/>
        </w:rPr>
        <w:br/>
        <w:t>и бенефициаров.***</w:t>
      </w:r>
    </w:p>
    <w:p w14:paraId="63E0AF01" w14:textId="77777777" w:rsidR="00B22DCB" w:rsidRPr="00B22DCB" w:rsidRDefault="00B22DCB" w:rsidP="00B22DCB">
      <w:pPr>
        <w:widowControl w:val="0"/>
        <w:suppressAutoHyphens w:val="0"/>
        <w:spacing w:line="240" w:lineRule="auto"/>
        <w:ind w:firstLine="709"/>
        <w:rPr>
          <w:bCs w:val="0"/>
          <w:snapToGrid w:val="0"/>
          <w:lang w:eastAsia="ru-RU"/>
        </w:rPr>
      </w:pPr>
      <w:proofErr w:type="gramStart"/>
      <w:r w:rsidRPr="00B22DCB">
        <w:rPr>
          <w:bCs w:val="0"/>
          <w:snapToGrid w:val="0"/>
          <w:lang w:eastAsia="ru-RU"/>
        </w:rPr>
        <w:t xml:space="preserve">Цель обработки персональных данных: </w:t>
      </w:r>
      <w:r w:rsidRPr="00B22DCB">
        <w:rPr>
          <w:bCs w:val="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22DCB">
        <w:rPr>
          <w:bCs w:val="0"/>
          <w:snapToGrid w:val="0"/>
          <w:lang w:eastAsia="ru-RU"/>
        </w:rPr>
        <w:t xml:space="preserve">выполнение поручений Правительства Российской Федерации </w:t>
      </w:r>
      <w:r w:rsidRPr="00B22DCB">
        <w:rPr>
          <w:bCs w:val="0"/>
          <w:snapToGrid w:val="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22DCB">
        <w:rPr>
          <w:bCs w:val="0"/>
          <w:snapToGrid w:val="0"/>
          <w:lang w:eastAsia="ru-RU"/>
        </w:rPr>
        <w:br/>
        <w:t>а также связанных с ними иных поручений Правительства</w:t>
      </w:r>
      <w:proofErr w:type="gramEnd"/>
      <w:r w:rsidRPr="00B22DCB">
        <w:rPr>
          <w:bCs w:val="0"/>
          <w:snapToGrid w:val="0"/>
          <w:lang w:eastAsia="ru-RU"/>
        </w:rPr>
        <w:t xml:space="preserve"> Российской Федерации </w:t>
      </w:r>
      <w:r w:rsidRPr="00B22DCB">
        <w:rPr>
          <w:bCs w:val="0"/>
          <w:snapToGrid w:val="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DA6B7C5" w14:textId="77777777" w:rsidR="00B22DCB" w:rsidRPr="00B22DCB" w:rsidRDefault="00B22DCB" w:rsidP="00B22DCB">
      <w:pPr>
        <w:widowControl w:val="0"/>
        <w:suppressAutoHyphens w:val="0"/>
        <w:spacing w:line="240" w:lineRule="auto"/>
        <w:ind w:firstLine="709"/>
        <w:rPr>
          <w:bCs w:val="0"/>
          <w:snapToGrid w:val="0"/>
          <w:color w:val="000000"/>
          <w:lang w:eastAsia="ru-RU"/>
        </w:rPr>
      </w:pPr>
      <w:r w:rsidRPr="00B22DCB">
        <w:rPr>
          <w:bCs w:val="0"/>
          <w:snapToGrid w:val="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22DCB">
        <w:rPr>
          <w:bCs w:val="0"/>
          <w:snapToGrid w:val="0"/>
          <w:color w:val="00000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FE4C474" w14:textId="77777777" w:rsidR="00B22DCB" w:rsidRPr="00B22DCB" w:rsidRDefault="00B22DCB" w:rsidP="00B22DCB">
      <w:pPr>
        <w:widowControl w:val="0"/>
        <w:suppressAutoHyphens w:val="0"/>
        <w:spacing w:line="240" w:lineRule="auto"/>
        <w:ind w:firstLine="400"/>
        <w:rPr>
          <w:bCs w:val="0"/>
          <w:color w:val="000000"/>
          <w:lang w:eastAsia="ru-RU"/>
        </w:rPr>
      </w:pPr>
      <w:r w:rsidRPr="00B22DCB">
        <w:rPr>
          <w:bCs w:val="0"/>
          <w:color w:val="000000"/>
          <w:lang w:eastAsia="ru-RU"/>
        </w:rPr>
        <w:t>_____________________________                                 ___________________________</w:t>
      </w:r>
    </w:p>
    <w:p w14:paraId="46515F58" w14:textId="77777777" w:rsidR="00B22DCB" w:rsidRPr="00B22DCB" w:rsidRDefault="00B22DCB" w:rsidP="00B22DCB">
      <w:pPr>
        <w:widowControl w:val="0"/>
        <w:suppressAutoHyphens w:val="0"/>
        <w:spacing w:line="240" w:lineRule="auto"/>
        <w:ind w:firstLine="400"/>
        <w:contextualSpacing/>
        <w:rPr>
          <w:bCs w:val="0"/>
          <w:lang w:eastAsia="ru-RU"/>
        </w:rPr>
      </w:pPr>
      <w:proofErr w:type="gramStart"/>
      <w:r w:rsidRPr="00B22DCB">
        <w:rPr>
          <w:bCs w:val="0"/>
          <w:lang w:eastAsia="ru-RU"/>
        </w:rPr>
        <w:t>(Подпись субъекта персональных данных/                  (Ф.И.О. и должность подписавшего*)</w:t>
      </w:r>
      <w:proofErr w:type="gramEnd"/>
    </w:p>
    <w:p w14:paraId="3AC39E91" w14:textId="77777777" w:rsidR="00B22DCB" w:rsidRPr="00B22DCB" w:rsidRDefault="00B22DCB" w:rsidP="00B22DCB">
      <w:pPr>
        <w:widowControl w:val="0"/>
        <w:suppressAutoHyphens w:val="0"/>
        <w:spacing w:line="240" w:lineRule="auto"/>
        <w:ind w:firstLine="400"/>
        <w:contextualSpacing/>
        <w:rPr>
          <w:bCs w:val="0"/>
          <w:lang w:eastAsia="ru-RU"/>
        </w:rPr>
      </w:pPr>
      <w:r w:rsidRPr="00B22DCB">
        <w:rPr>
          <w:bCs w:val="0"/>
          <w:lang w:eastAsia="ru-RU"/>
        </w:rPr>
        <w:t xml:space="preserve">уполномоченного представителя)                                                </w:t>
      </w:r>
    </w:p>
    <w:p w14:paraId="7DA6F438" w14:textId="77777777" w:rsidR="00B22DCB" w:rsidRPr="00B22DCB" w:rsidRDefault="00B22DCB" w:rsidP="00B22DCB">
      <w:pPr>
        <w:widowControl w:val="0"/>
        <w:suppressAutoHyphens w:val="0"/>
        <w:spacing w:line="240" w:lineRule="auto"/>
        <w:ind w:firstLine="400"/>
        <w:rPr>
          <w:b/>
          <w:lang w:eastAsia="ru-RU"/>
        </w:rPr>
      </w:pPr>
      <w:r w:rsidRPr="00B22DCB">
        <w:rPr>
          <w:b/>
          <w:lang w:eastAsia="ru-RU"/>
        </w:rPr>
        <w:t>М.П.</w:t>
      </w:r>
    </w:p>
    <w:p w14:paraId="65A3D702" w14:textId="77777777" w:rsidR="00B22DCB" w:rsidRDefault="00B22DCB" w:rsidP="00B22DCB">
      <w:pPr>
        <w:widowControl w:val="0"/>
        <w:suppressAutoHyphens w:val="0"/>
        <w:spacing w:line="240" w:lineRule="auto"/>
        <w:ind w:firstLine="400"/>
        <w:rPr>
          <w:bCs w:val="0"/>
          <w:sz w:val="14"/>
          <w:szCs w:val="14"/>
          <w:lang w:eastAsia="ru-RU"/>
        </w:rPr>
      </w:pPr>
    </w:p>
    <w:p w14:paraId="3D33DAB6" w14:textId="77777777" w:rsidR="00B22DCB" w:rsidRDefault="00B22DCB" w:rsidP="00B22DCB">
      <w:pPr>
        <w:widowControl w:val="0"/>
        <w:suppressAutoHyphens w:val="0"/>
        <w:spacing w:line="240" w:lineRule="auto"/>
        <w:ind w:firstLine="400"/>
        <w:rPr>
          <w:bCs w:val="0"/>
          <w:sz w:val="14"/>
          <w:szCs w:val="14"/>
          <w:lang w:eastAsia="ru-RU"/>
        </w:rPr>
      </w:pPr>
    </w:p>
    <w:p w14:paraId="414972C2" w14:textId="77777777" w:rsidR="00B22DCB" w:rsidRDefault="00B22DCB" w:rsidP="00B22DCB">
      <w:pPr>
        <w:widowControl w:val="0"/>
        <w:suppressAutoHyphens w:val="0"/>
        <w:spacing w:line="240" w:lineRule="auto"/>
        <w:ind w:firstLine="400"/>
        <w:rPr>
          <w:bCs w:val="0"/>
          <w:sz w:val="14"/>
          <w:szCs w:val="14"/>
          <w:lang w:eastAsia="ru-RU"/>
        </w:rPr>
      </w:pPr>
    </w:p>
    <w:p w14:paraId="15A25DD2" w14:textId="77777777" w:rsidR="00B22DCB" w:rsidRDefault="00B22DCB" w:rsidP="00B22DCB">
      <w:pPr>
        <w:widowControl w:val="0"/>
        <w:suppressAutoHyphens w:val="0"/>
        <w:spacing w:line="240" w:lineRule="auto"/>
        <w:ind w:firstLine="400"/>
        <w:rPr>
          <w:bCs w:val="0"/>
          <w:sz w:val="14"/>
          <w:szCs w:val="14"/>
          <w:lang w:eastAsia="ru-RU"/>
        </w:rPr>
      </w:pPr>
    </w:p>
    <w:p w14:paraId="23B52B1E" w14:textId="77777777" w:rsidR="00B22DCB" w:rsidRDefault="00B22DCB" w:rsidP="00B22DCB">
      <w:pPr>
        <w:widowControl w:val="0"/>
        <w:suppressAutoHyphens w:val="0"/>
        <w:spacing w:line="240" w:lineRule="auto"/>
        <w:ind w:firstLine="400"/>
        <w:rPr>
          <w:bCs w:val="0"/>
          <w:sz w:val="14"/>
          <w:szCs w:val="14"/>
          <w:lang w:eastAsia="ru-RU"/>
        </w:rPr>
      </w:pPr>
    </w:p>
    <w:p w14:paraId="6A64B219" w14:textId="77777777" w:rsidR="00B22DCB" w:rsidRDefault="00B22DCB" w:rsidP="00B22DCB">
      <w:pPr>
        <w:widowControl w:val="0"/>
        <w:suppressAutoHyphens w:val="0"/>
        <w:spacing w:line="240" w:lineRule="auto"/>
        <w:ind w:firstLine="400"/>
        <w:rPr>
          <w:bCs w:val="0"/>
          <w:sz w:val="14"/>
          <w:szCs w:val="14"/>
          <w:lang w:eastAsia="ru-RU"/>
        </w:rPr>
      </w:pPr>
    </w:p>
    <w:p w14:paraId="7194A22D" w14:textId="77777777" w:rsidR="00B22DCB" w:rsidRDefault="00B22DCB" w:rsidP="00B22DCB">
      <w:pPr>
        <w:widowControl w:val="0"/>
        <w:suppressAutoHyphens w:val="0"/>
        <w:spacing w:line="240" w:lineRule="auto"/>
        <w:ind w:firstLine="400"/>
        <w:rPr>
          <w:bCs w:val="0"/>
          <w:sz w:val="14"/>
          <w:szCs w:val="14"/>
          <w:lang w:eastAsia="ru-RU"/>
        </w:rPr>
      </w:pPr>
    </w:p>
    <w:p w14:paraId="1EA04888" w14:textId="77777777" w:rsidR="00B22DCB" w:rsidRDefault="00B22DCB" w:rsidP="00B22DCB">
      <w:pPr>
        <w:widowControl w:val="0"/>
        <w:suppressAutoHyphens w:val="0"/>
        <w:spacing w:line="240" w:lineRule="auto"/>
        <w:ind w:firstLine="400"/>
        <w:rPr>
          <w:bCs w:val="0"/>
          <w:sz w:val="14"/>
          <w:szCs w:val="14"/>
          <w:lang w:eastAsia="ru-RU"/>
        </w:rPr>
      </w:pPr>
    </w:p>
    <w:p w14:paraId="67A6BCA5" w14:textId="77777777" w:rsidR="00B22DCB" w:rsidRDefault="00B22DCB" w:rsidP="00B22DCB">
      <w:pPr>
        <w:widowControl w:val="0"/>
        <w:suppressAutoHyphens w:val="0"/>
        <w:spacing w:line="240" w:lineRule="auto"/>
        <w:ind w:firstLine="400"/>
        <w:rPr>
          <w:bCs w:val="0"/>
          <w:sz w:val="14"/>
          <w:szCs w:val="14"/>
          <w:lang w:eastAsia="ru-RU"/>
        </w:rPr>
      </w:pPr>
    </w:p>
    <w:p w14:paraId="3ECFCA24" w14:textId="77777777" w:rsidR="00B22DCB" w:rsidRDefault="00B22DCB" w:rsidP="00B22DCB">
      <w:pPr>
        <w:widowControl w:val="0"/>
        <w:suppressAutoHyphens w:val="0"/>
        <w:spacing w:line="240" w:lineRule="auto"/>
        <w:ind w:firstLine="400"/>
        <w:rPr>
          <w:bCs w:val="0"/>
          <w:sz w:val="14"/>
          <w:szCs w:val="14"/>
          <w:lang w:eastAsia="ru-RU"/>
        </w:rPr>
      </w:pPr>
    </w:p>
    <w:p w14:paraId="31230B7F" w14:textId="77777777" w:rsidR="00B22DCB" w:rsidRDefault="00B22DCB" w:rsidP="00B22DCB">
      <w:pPr>
        <w:widowControl w:val="0"/>
        <w:suppressAutoHyphens w:val="0"/>
        <w:spacing w:line="240" w:lineRule="auto"/>
        <w:ind w:firstLine="400"/>
        <w:rPr>
          <w:bCs w:val="0"/>
          <w:sz w:val="14"/>
          <w:szCs w:val="14"/>
          <w:lang w:eastAsia="ru-RU"/>
        </w:rPr>
      </w:pPr>
    </w:p>
    <w:p w14:paraId="0CE756C6" w14:textId="77777777" w:rsidR="00B22DCB" w:rsidRDefault="00B22DCB" w:rsidP="00B22DCB">
      <w:pPr>
        <w:widowControl w:val="0"/>
        <w:suppressAutoHyphens w:val="0"/>
        <w:spacing w:line="240" w:lineRule="auto"/>
        <w:ind w:firstLine="400"/>
        <w:rPr>
          <w:bCs w:val="0"/>
          <w:sz w:val="14"/>
          <w:szCs w:val="14"/>
          <w:lang w:eastAsia="ru-RU"/>
        </w:rPr>
      </w:pPr>
    </w:p>
    <w:p w14:paraId="08F3F67E" w14:textId="34FA99B4" w:rsidR="00B22DCB" w:rsidRPr="00B22DCB" w:rsidRDefault="00B22DCB" w:rsidP="00B22DCB">
      <w:pPr>
        <w:widowControl w:val="0"/>
        <w:suppressAutoHyphens w:val="0"/>
        <w:spacing w:line="240" w:lineRule="auto"/>
        <w:ind w:firstLine="400"/>
        <w:rPr>
          <w:b/>
          <w:bCs w:val="0"/>
          <w:sz w:val="14"/>
          <w:szCs w:val="14"/>
          <w:lang w:eastAsia="ru-RU"/>
        </w:rPr>
      </w:pPr>
      <w:r w:rsidRPr="00B22DCB">
        <w:rPr>
          <w:bCs w:val="0"/>
          <w:sz w:val="14"/>
          <w:szCs w:val="14"/>
          <w:lang w:eastAsia="ru-RU"/>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243F3DA" w14:textId="77777777" w:rsidR="00B22DCB" w:rsidRPr="00B22DCB" w:rsidRDefault="00B22DCB" w:rsidP="00B22DCB">
      <w:pPr>
        <w:widowControl w:val="0"/>
        <w:suppressAutoHyphens w:val="0"/>
        <w:spacing w:line="240" w:lineRule="auto"/>
        <w:ind w:firstLine="400"/>
        <w:rPr>
          <w:bCs w:val="0"/>
          <w:sz w:val="14"/>
          <w:szCs w:val="14"/>
          <w:lang w:eastAsia="ru-RU"/>
        </w:rPr>
      </w:pPr>
      <w:proofErr w:type="gramStart"/>
      <w:r w:rsidRPr="00B22DCB">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22DCB">
        <w:rPr>
          <w:bCs w:val="0"/>
          <w:snapToGrid w:val="0"/>
          <w:sz w:val="14"/>
          <w:szCs w:val="14"/>
          <w:lang w:eastAsia="ru-RU"/>
        </w:rPr>
        <w:t xml:space="preserve">фамилия, имя, отчество; серия и номер документа, удостоверяющего личность; ИНН </w:t>
      </w:r>
      <w:r w:rsidRPr="00B22DCB">
        <w:rPr>
          <w:bCs w:val="0"/>
          <w:sz w:val="14"/>
          <w:szCs w:val="14"/>
          <w:lang w:eastAsia="ru-RU"/>
        </w:rPr>
        <w:t>(участников, учредителей, акционеров, руководителей).</w:t>
      </w:r>
      <w:proofErr w:type="gramEnd"/>
    </w:p>
    <w:p w14:paraId="53EEAEE3" w14:textId="77777777" w:rsidR="00B22DCB" w:rsidRPr="00B22DCB" w:rsidRDefault="00B22DCB" w:rsidP="00B22DCB">
      <w:pPr>
        <w:widowControl w:val="0"/>
        <w:suppressAutoHyphens w:val="0"/>
        <w:spacing w:line="240" w:lineRule="auto"/>
        <w:ind w:firstLine="400"/>
        <w:rPr>
          <w:bCs w:val="0"/>
          <w:sz w:val="24"/>
          <w:szCs w:val="20"/>
          <w:lang w:eastAsia="ru-RU"/>
        </w:rPr>
      </w:pPr>
      <w:proofErr w:type="gramStart"/>
      <w:r w:rsidRPr="00B22DCB">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22DCB">
        <w:rPr>
          <w:bCs w:val="0"/>
          <w:sz w:val="14"/>
          <w:szCs w:val="14"/>
          <w:lang w:eastAsia="ru-RU"/>
        </w:rPr>
        <w:t>Россети</w:t>
      </w:r>
      <w:proofErr w:type="spellEnd"/>
      <w:r w:rsidRPr="00B22DCB">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за предоставление Обществу данных о руководителе, собственниках (участниках</w:t>
      </w:r>
      <w:proofErr w:type="gramEnd"/>
      <w:r w:rsidRPr="00B22DCB">
        <w:rPr>
          <w:bCs w:val="0"/>
          <w:sz w:val="14"/>
          <w:szCs w:val="14"/>
          <w:lang w:eastAsia="ru-RU"/>
        </w:rPr>
        <w:t xml:space="preserve">, </w:t>
      </w:r>
      <w:proofErr w:type="gramStart"/>
      <w:r w:rsidRPr="00B22DCB">
        <w:rPr>
          <w:bCs w:val="0"/>
          <w:sz w:val="14"/>
          <w:szCs w:val="14"/>
          <w:lang w:eastAsia="ru-RU"/>
        </w:rPr>
        <w:t xml:space="preserve">учредителях, акционерах), в том числе бенефициарах и бенефициарах своего </w:t>
      </w:r>
      <w:proofErr w:type="spellStart"/>
      <w:r w:rsidRPr="00B22DCB">
        <w:rPr>
          <w:bCs w:val="0"/>
          <w:sz w:val="14"/>
          <w:szCs w:val="14"/>
          <w:lang w:eastAsia="ru-RU"/>
        </w:rPr>
        <w:t>субконтрагента</w:t>
      </w:r>
      <w:proofErr w:type="spellEnd"/>
      <w:r w:rsidRPr="00B22DCB">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согласие на представление (обработку) ПАО «</w:t>
      </w:r>
      <w:proofErr w:type="spellStart"/>
      <w:r w:rsidRPr="00B22DCB">
        <w:rPr>
          <w:bCs w:val="0"/>
          <w:sz w:val="14"/>
          <w:szCs w:val="14"/>
          <w:lang w:eastAsia="ru-RU"/>
        </w:rPr>
        <w:t>Россети</w:t>
      </w:r>
      <w:proofErr w:type="spellEnd"/>
      <w:r w:rsidRPr="00B22DCB">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06B81941" w14:textId="77777777" w:rsidR="00B22DCB" w:rsidRPr="00B22DCB" w:rsidRDefault="00B22DCB" w:rsidP="00B22DCB">
      <w:pPr>
        <w:widowControl w:val="0"/>
        <w:suppressAutoHyphens w:val="0"/>
        <w:spacing w:line="240" w:lineRule="auto"/>
        <w:ind w:firstLine="400"/>
        <w:rPr>
          <w:bCs w:val="0"/>
          <w:sz w:val="24"/>
          <w:szCs w:val="20"/>
          <w:lang w:eastAsia="ru-RU"/>
        </w:rPr>
      </w:pPr>
    </w:p>
    <w:p w14:paraId="7DEEC8B6" w14:textId="77777777" w:rsidR="00B22DCB" w:rsidRDefault="00B22DCB" w:rsidP="005F0AAB">
      <w:pPr>
        <w:tabs>
          <w:tab w:val="left" w:pos="1080"/>
        </w:tabs>
        <w:ind w:left="1287" w:firstLine="0"/>
        <w:jc w:val="right"/>
        <w:rPr>
          <w:b/>
          <w:szCs w:val="24"/>
        </w:rPr>
      </w:pPr>
    </w:p>
    <w:p w14:paraId="6BA27D94" w14:textId="77777777" w:rsidR="00B22DCB" w:rsidRDefault="00B22DCB" w:rsidP="005F0AAB">
      <w:pPr>
        <w:tabs>
          <w:tab w:val="left" w:pos="1080"/>
        </w:tabs>
        <w:ind w:left="1287" w:firstLine="0"/>
        <w:jc w:val="right"/>
        <w:rPr>
          <w:b/>
          <w:szCs w:val="24"/>
        </w:rPr>
      </w:pPr>
    </w:p>
    <w:p w14:paraId="48582CB2" w14:textId="77777777" w:rsidR="00B22DCB" w:rsidRDefault="00B22DCB" w:rsidP="005F0AAB">
      <w:pPr>
        <w:tabs>
          <w:tab w:val="left" w:pos="1080"/>
        </w:tabs>
        <w:ind w:left="1287" w:firstLine="0"/>
        <w:jc w:val="right"/>
        <w:rPr>
          <w:b/>
          <w:szCs w:val="24"/>
        </w:rPr>
      </w:pPr>
    </w:p>
    <w:p w14:paraId="3426A863" w14:textId="77777777" w:rsidR="00B22DCB" w:rsidRDefault="00B22DCB" w:rsidP="005F0AAB">
      <w:pPr>
        <w:tabs>
          <w:tab w:val="left" w:pos="1080"/>
        </w:tabs>
        <w:ind w:left="1287" w:firstLine="0"/>
        <w:jc w:val="right"/>
        <w:rPr>
          <w:b/>
          <w:szCs w:val="24"/>
        </w:rPr>
      </w:pPr>
    </w:p>
    <w:p w14:paraId="40C54DFC" w14:textId="77777777" w:rsidR="00B22DCB" w:rsidRDefault="00B22DCB" w:rsidP="005F0AAB">
      <w:pPr>
        <w:tabs>
          <w:tab w:val="left" w:pos="1080"/>
        </w:tabs>
        <w:ind w:left="1287" w:firstLine="0"/>
        <w:jc w:val="right"/>
        <w:rPr>
          <w:b/>
          <w:szCs w:val="24"/>
        </w:rPr>
      </w:pPr>
    </w:p>
    <w:p w14:paraId="736124A6" w14:textId="77777777" w:rsidR="00B22DCB" w:rsidRDefault="00B22DCB" w:rsidP="005F0AAB">
      <w:pPr>
        <w:tabs>
          <w:tab w:val="left" w:pos="1080"/>
        </w:tabs>
        <w:ind w:left="1287" w:firstLine="0"/>
        <w:jc w:val="right"/>
        <w:rPr>
          <w:b/>
          <w:szCs w:val="24"/>
        </w:rPr>
      </w:pPr>
    </w:p>
    <w:p w14:paraId="5F47DF62" w14:textId="77777777" w:rsidR="00B22DCB" w:rsidRDefault="00B22DCB" w:rsidP="005F0AAB">
      <w:pPr>
        <w:tabs>
          <w:tab w:val="left" w:pos="1080"/>
        </w:tabs>
        <w:ind w:left="1287" w:firstLine="0"/>
        <w:jc w:val="right"/>
        <w:rPr>
          <w:b/>
          <w:szCs w:val="24"/>
        </w:rPr>
      </w:pPr>
    </w:p>
    <w:p w14:paraId="3F580C1D" w14:textId="77777777" w:rsidR="00B22DCB" w:rsidRDefault="00B22DCB" w:rsidP="005F0AAB">
      <w:pPr>
        <w:tabs>
          <w:tab w:val="left" w:pos="1080"/>
        </w:tabs>
        <w:ind w:left="1287" w:firstLine="0"/>
        <w:jc w:val="right"/>
        <w:rPr>
          <w:b/>
          <w:szCs w:val="24"/>
        </w:rPr>
      </w:pPr>
    </w:p>
    <w:p w14:paraId="6251F1FE" w14:textId="77777777" w:rsidR="00B22DCB" w:rsidRDefault="00B22DCB" w:rsidP="005F0AAB">
      <w:pPr>
        <w:tabs>
          <w:tab w:val="left" w:pos="1080"/>
        </w:tabs>
        <w:ind w:left="1287" w:firstLine="0"/>
        <w:jc w:val="right"/>
        <w:rPr>
          <w:b/>
          <w:szCs w:val="24"/>
        </w:rPr>
      </w:pPr>
    </w:p>
    <w:p w14:paraId="5A0D1B12" w14:textId="77777777" w:rsidR="00B22DCB" w:rsidRDefault="00B22DCB" w:rsidP="005F0AAB">
      <w:pPr>
        <w:tabs>
          <w:tab w:val="left" w:pos="1080"/>
        </w:tabs>
        <w:ind w:left="1287" w:firstLine="0"/>
        <w:jc w:val="right"/>
        <w:rPr>
          <w:b/>
          <w:szCs w:val="24"/>
        </w:rPr>
      </w:pPr>
    </w:p>
    <w:p w14:paraId="5DB3CF8F" w14:textId="77777777" w:rsidR="00B22DCB" w:rsidRDefault="00B22DCB" w:rsidP="005F0AAB">
      <w:pPr>
        <w:tabs>
          <w:tab w:val="left" w:pos="1080"/>
        </w:tabs>
        <w:ind w:left="1287" w:firstLine="0"/>
        <w:jc w:val="right"/>
        <w:rPr>
          <w:b/>
          <w:szCs w:val="24"/>
        </w:rPr>
      </w:pPr>
    </w:p>
    <w:p w14:paraId="66B3E15E" w14:textId="77777777" w:rsidR="00B22DCB" w:rsidRDefault="00B22DCB" w:rsidP="005F0AAB">
      <w:pPr>
        <w:tabs>
          <w:tab w:val="left" w:pos="1080"/>
        </w:tabs>
        <w:ind w:left="1287" w:firstLine="0"/>
        <w:jc w:val="right"/>
        <w:rPr>
          <w:b/>
          <w:szCs w:val="24"/>
        </w:rPr>
      </w:pPr>
    </w:p>
    <w:p w14:paraId="361406FD" w14:textId="77777777" w:rsidR="00B22DCB" w:rsidRDefault="00B22DCB" w:rsidP="005F0AAB">
      <w:pPr>
        <w:tabs>
          <w:tab w:val="left" w:pos="1080"/>
        </w:tabs>
        <w:ind w:left="1287" w:firstLine="0"/>
        <w:jc w:val="right"/>
        <w:rPr>
          <w:b/>
          <w:szCs w:val="24"/>
        </w:rPr>
      </w:pPr>
    </w:p>
    <w:p w14:paraId="44C2ADD1" w14:textId="77777777" w:rsidR="00B22DCB" w:rsidRDefault="00B22DCB" w:rsidP="005F0AAB">
      <w:pPr>
        <w:tabs>
          <w:tab w:val="left" w:pos="1080"/>
        </w:tabs>
        <w:ind w:left="1287" w:firstLine="0"/>
        <w:jc w:val="right"/>
        <w:rPr>
          <w:b/>
          <w:szCs w:val="24"/>
        </w:rPr>
      </w:pPr>
    </w:p>
    <w:p w14:paraId="19CE039A" w14:textId="77777777" w:rsidR="00B22DCB" w:rsidRDefault="00B22DCB" w:rsidP="005F0AAB">
      <w:pPr>
        <w:tabs>
          <w:tab w:val="left" w:pos="1080"/>
        </w:tabs>
        <w:ind w:left="1287" w:firstLine="0"/>
        <w:jc w:val="right"/>
        <w:rPr>
          <w:b/>
          <w:szCs w:val="24"/>
        </w:rPr>
      </w:pPr>
    </w:p>
    <w:p w14:paraId="343DB649" w14:textId="77777777" w:rsidR="00B22DCB" w:rsidRDefault="00B22DCB" w:rsidP="005F0AAB">
      <w:pPr>
        <w:tabs>
          <w:tab w:val="left" w:pos="1080"/>
        </w:tabs>
        <w:ind w:left="1287" w:firstLine="0"/>
        <w:jc w:val="right"/>
        <w:rPr>
          <w:b/>
          <w:szCs w:val="24"/>
        </w:rPr>
      </w:pPr>
    </w:p>
    <w:p w14:paraId="0CBA1074" w14:textId="77777777" w:rsidR="00B22DCB" w:rsidRDefault="00B22DCB" w:rsidP="005F0AAB">
      <w:pPr>
        <w:tabs>
          <w:tab w:val="left" w:pos="1080"/>
        </w:tabs>
        <w:ind w:left="1287" w:firstLine="0"/>
        <w:jc w:val="right"/>
        <w:rPr>
          <w:b/>
          <w:szCs w:val="24"/>
        </w:rPr>
      </w:pPr>
    </w:p>
    <w:p w14:paraId="3E1983AC" w14:textId="77777777" w:rsidR="00B22DCB" w:rsidRDefault="00B22DCB" w:rsidP="005F0AAB">
      <w:pPr>
        <w:tabs>
          <w:tab w:val="left" w:pos="1080"/>
        </w:tabs>
        <w:ind w:left="1287" w:firstLine="0"/>
        <w:jc w:val="right"/>
        <w:rPr>
          <w:b/>
          <w:szCs w:val="24"/>
        </w:rPr>
      </w:pPr>
    </w:p>
    <w:p w14:paraId="16AF6BF0" w14:textId="77777777" w:rsidR="00B22DCB" w:rsidRDefault="00B22DCB" w:rsidP="005F0AAB">
      <w:pPr>
        <w:tabs>
          <w:tab w:val="left" w:pos="1080"/>
        </w:tabs>
        <w:ind w:left="1287" w:firstLine="0"/>
        <w:jc w:val="right"/>
        <w:rPr>
          <w:b/>
          <w:szCs w:val="24"/>
        </w:rPr>
      </w:pPr>
    </w:p>
    <w:p w14:paraId="3F6E497D" w14:textId="77777777" w:rsidR="00B22DCB" w:rsidRDefault="00B22DCB" w:rsidP="005F0AAB">
      <w:pPr>
        <w:tabs>
          <w:tab w:val="left" w:pos="1080"/>
        </w:tabs>
        <w:ind w:left="1287" w:firstLine="0"/>
        <w:jc w:val="right"/>
        <w:rPr>
          <w:b/>
          <w:szCs w:val="24"/>
        </w:rPr>
      </w:pPr>
    </w:p>
    <w:p w14:paraId="0D11E225" w14:textId="77777777" w:rsidR="00B22DCB" w:rsidRDefault="00B22DCB" w:rsidP="005F0AAB">
      <w:pPr>
        <w:tabs>
          <w:tab w:val="left" w:pos="1080"/>
        </w:tabs>
        <w:ind w:left="1287" w:firstLine="0"/>
        <w:jc w:val="right"/>
        <w:rPr>
          <w:b/>
          <w:szCs w:val="24"/>
        </w:rPr>
      </w:pPr>
    </w:p>
    <w:p w14:paraId="6CBE864C" w14:textId="77777777" w:rsidR="00B22DCB" w:rsidRDefault="00B22DCB" w:rsidP="005F0AAB">
      <w:pPr>
        <w:tabs>
          <w:tab w:val="left" w:pos="1080"/>
        </w:tabs>
        <w:ind w:left="1287" w:firstLine="0"/>
        <w:jc w:val="right"/>
        <w:rPr>
          <w:b/>
          <w:szCs w:val="24"/>
        </w:rPr>
      </w:pPr>
    </w:p>
    <w:p w14:paraId="3FAD4DD0" w14:textId="77777777" w:rsidR="00B22DCB" w:rsidRDefault="00B22DCB" w:rsidP="005F0AAB">
      <w:pPr>
        <w:tabs>
          <w:tab w:val="left" w:pos="1080"/>
        </w:tabs>
        <w:ind w:left="1287" w:firstLine="0"/>
        <w:jc w:val="right"/>
        <w:rPr>
          <w:b/>
          <w:szCs w:val="24"/>
        </w:rPr>
      </w:pPr>
    </w:p>
    <w:p w14:paraId="7F208A34" w14:textId="77777777" w:rsidR="00B22DCB" w:rsidRDefault="00B22DCB" w:rsidP="005F0AAB">
      <w:pPr>
        <w:tabs>
          <w:tab w:val="left" w:pos="1080"/>
        </w:tabs>
        <w:ind w:left="1287" w:firstLine="0"/>
        <w:jc w:val="right"/>
        <w:rPr>
          <w:b/>
          <w:szCs w:val="24"/>
        </w:rPr>
      </w:pPr>
    </w:p>
    <w:p w14:paraId="5FFFDE20" w14:textId="77777777" w:rsidR="00B22DCB" w:rsidRDefault="00B22DCB" w:rsidP="005F0AAB">
      <w:pPr>
        <w:tabs>
          <w:tab w:val="left" w:pos="1080"/>
        </w:tabs>
        <w:ind w:left="1287" w:firstLine="0"/>
        <w:jc w:val="right"/>
        <w:rPr>
          <w:b/>
          <w:szCs w:val="24"/>
        </w:rPr>
      </w:pPr>
    </w:p>
    <w:p w14:paraId="22DE1CEE" w14:textId="77777777" w:rsidR="00B22DCB" w:rsidRDefault="00B22DCB" w:rsidP="005F0AAB">
      <w:pPr>
        <w:tabs>
          <w:tab w:val="left" w:pos="1080"/>
        </w:tabs>
        <w:ind w:left="1287" w:firstLine="0"/>
        <w:jc w:val="right"/>
        <w:rPr>
          <w:b/>
          <w:szCs w:val="24"/>
        </w:rPr>
      </w:pPr>
    </w:p>
    <w:p w14:paraId="0CCFACE5" w14:textId="77777777" w:rsidR="00B22DCB" w:rsidRDefault="00B22DCB" w:rsidP="005F0AAB">
      <w:pPr>
        <w:tabs>
          <w:tab w:val="left" w:pos="1080"/>
        </w:tabs>
        <w:ind w:left="1287" w:firstLine="0"/>
        <w:jc w:val="right"/>
        <w:rPr>
          <w:b/>
          <w:szCs w:val="24"/>
        </w:rPr>
      </w:pPr>
    </w:p>
    <w:p w14:paraId="0A71799B" w14:textId="77777777" w:rsidR="00716898" w:rsidRDefault="00716898" w:rsidP="005F0AAB">
      <w:pPr>
        <w:tabs>
          <w:tab w:val="left" w:pos="1080"/>
        </w:tabs>
        <w:ind w:left="1287" w:firstLine="0"/>
        <w:jc w:val="right"/>
        <w:rPr>
          <w:b/>
          <w:szCs w:val="24"/>
        </w:rPr>
      </w:pPr>
    </w:p>
    <w:p w14:paraId="24C27C2F" w14:textId="77777777" w:rsidR="00716898" w:rsidRDefault="00716898" w:rsidP="005F0AAB">
      <w:pPr>
        <w:tabs>
          <w:tab w:val="left" w:pos="1080"/>
        </w:tabs>
        <w:ind w:left="1287" w:firstLine="0"/>
        <w:jc w:val="right"/>
        <w:rPr>
          <w:b/>
          <w:szCs w:val="24"/>
        </w:rPr>
      </w:pPr>
    </w:p>
    <w:p w14:paraId="0A24F9CF" w14:textId="77777777" w:rsidR="00716898" w:rsidRDefault="00716898" w:rsidP="005F0AAB">
      <w:pPr>
        <w:tabs>
          <w:tab w:val="left" w:pos="1080"/>
        </w:tabs>
        <w:ind w:left="1287" w:firstLine="0"/>
        <w:jc w:val="right"/>
        <w:rPr>
          <w:b/>
          <w:szCs w:val="24"/>
        </w:rPr>
      </w:pPr>
    </w:p>
    <w:p w14:paraId="2A2BD808" w14:textId="14D9FF54"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14FA6E9D" w14:textId="77777777" w:rsidR="00716898" w:rsidRPr="00213FEB" w:rsidRDefault="00716898" w:rsidP="00716898">
      <w:pPr>
        <w:spacing w:line="240" w:lineRule="auto"/>
        <w:ind w:firstLine="709"/>
        <w:jc w:val="center"/>
        <w:rPr>
          <w:b/>
          <w:bCs w:val="0"/>
          <w:color w:val="000000"/>
          <w:sz w:val="28"/>
          <w:szCs w:val="28"/>
        </w:rPr>
      </w:pPr>
      <w:r w:rsidRPr="00213FEB">
        <w:rPr>
          <w:b/>
          <w:color w:val="000000"/>
          <w:sz w:val="28"/>
          <w:szCs w:val="28"/>
        </w:rPr>
        <w:t>Антикоррупционные обязательства</w:t>
      </w:r>
    </w:p>
    <w:p w14:paraId="66722725" w14:textId="77777777" w:rsidR="00716898" w:rsidRPr="00213FEB" w:rsidRDefault="00716898" w:rsidP="00716898">
      <w:pPr>
        <w:spacing w:line="240" w:lineRule="auto"/>
        <w:ind w:firstLine="709"/>
        <w:jc w:val="center"/>
        <w:rPr>
          <w:b/>
          <w:bCs w:val="0"/>
          <w:color w:val="000000"/>
          <w:sz w:val="28"/>
          <w:szCs w:val="28"/>
        </w:rPr>
      </w:pPr>
    </w:p>
    <w:p w14:paraId="4454936D" w14:textId="77777777" w:rsidR="00716898" w:rsidRPr="00213FEB" w:rsidRDefault="00716898" w:rsidP="00716898">
      <w:pPr>
        <w:spacing w:line="240" w:lineRule="auto"/>
        <w:ind w:firstLine="709"/>
        <w:rPr>
          <w:color w:val="000000"/>
          <w:sz w:val="28"/>
          <w:szCs w:val="28"/>
        </w:rPr>
      </w:pPr>
      <w:r w:rsidRPr="00213FEB">
        <w:rPr>
          <w:color w:val="000000"/>
          <w:sz w:val="28"/>
          <w:szCs w:val="28"/>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213FEB">
        <w:rPr>
          <w:color w:val="000000"/>
          <w:sz w:val="28"/>
          <w:szCs w:val="28"/>
        </w:rPr>
        <w:t>Россети</w:t>
      </w:r>
      <w:proofErr w:type="spellEnd"/>
      <w:r w:rsidRPr="00213FEB">
        <w:rPr>
          <w:color w:val="000000"/>
          <w:sz w:val="28"/>
          <w:szCs w:val="28"/>
        </w:rPr>
        <w:t>»/ДЗО ПАО «</w:t>
      </w:r>
      <w:proofErr w:type="spellStart"/>
      <w:r w:rsidRPr="00213FEB">
        <w:rPr>
          <w:color w:val="000000"/>
          <w:sz w:val="28"/>
          <w:szCs w:val="28"/>
        </w:rPr>
        <w:t>Россети</w:t>
      </w:r>
      <w:proofErr w:type="spellEnd"/>
      <w:r w:rsidRPr="00213FEB">
        <w:rPr>
          <w:color w:val="000000"/>
          <w:sz w:val="28"/>
          <w:szCs w:val="28"/>
        </w:rPr>
        <w:t>» по разработке и принятию мер по предупреждению и противодействию коррупции.</w:t>
      </w:r>
    </w:p>
    <w:p w14:paraId="7BA8A665" w14:textId="77777777" w:rsidR="00716898" w:rsidRPr="00213FEB" w:rsidRDefault="00716898" w:rsidP="00716898">
      <w:pPr>
        <w:numPr>
          <w:ilvl w:val="0"/>
          <w:numId w:val="58"/>
        </w:numPr>
        <w:tabs>
          <w:tab w:val="num" w:pos="0"/>
        </w:tabs>
        <w:suppressAutoHyphens w:val="0"/>
        <w:spacing w:line="240" w:lineRule="auto"/>
        <w:ind w:left="0" w:firstLine="709"/>
        <w:rPr>
          <w:color w:val="000000"/>
          <w:sz w:val="28"/>
          <w:szCs w:val="28"/>
        </w:rPr>
      </w:pPr>
      <w:r w:rsidRPr="00213FEB">
        <w:rPr>
          <w:color w:val="000000"/>
          <w:sz w:val="28"/>
          <w:szCs w:val="28"/>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213FEB">
        <w:rPr>
          <w:color w:val="000000"/>
          <w:sz w:val="28"/>
          <w:szCs w:val="28"/>
        </w:rPr>
        <w:t>Россети</w:t>
      </w:r>
      <w:proofErr w:type="spellEnd"/>
      <w:r w:rsidRPr="00213FEB">
        <w:rPr>
          <w:color w:val="000000"/>
          <w:sz w:val="28"/>
          <w:szCs w:val="28"/>
        </w:rPr>
        <w:t>»/ДЗО ПАО «</w:t>
      </w:r>
      <w:proofErr w:type="spellStart"/>
      <w:r w:rsidRPr="00213FEB">
        <w:rPr>
          <w:color w:val="000000"/>
          <w:sz w:val="28"/>
          <w:szCs w:val="28"/>
        </w:rPr>
        <w:t>Россети</w:t>
      </w:r>
      <w:proofErr w:type="spellEnd"/>
      <w:r w:rsidRPr="00213FEB">
        <w:rPr>
          <w:color w:val="000000"/>
          <w:sz w:val="28"/>
          <w:szCs w:val="28"/>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10045CD1" w14:textId="77777777" w:rsidR="00716898" w:rsidRPr="00213FEB" w:rsidRDefault="00716898" w:rsidP="00716898">
      <w:pPr>
        <w:widowControl w:val="0"/>
        <w:spacing w:line="240" w:lineRule="auto"/>
        <w:ind w:firstLine="709"/>
        <w:contextualSpacing/>
        <w:rPr>
          <w:sz w:val="28"/>
          <w:szCs w:val="28"/>
        </w:rPr>
      </w:pPr>
      <w:r w:rsidRPr="00213FEB">
        <w:rPr>
          <w:sz w:val="28"/>
          <w:szCs w:val="28"/>
        </w:rPr>
        <w:t>1.1</w:t>
      </w:r>
      <w:r w:rsidRPr="00213FEB">
        <w:rPr>
          <w:sz w:val="28"/>
          <w:szCs w:val="28"/>
        </w:rPr>
        <w:tab/>
        <w:t>Ознакомлен с Антикоррупционной политикой ПАО «</w:t>
      </w:r>
      <w:proofErr w:type="spellStart"/>
      <w:r w:rsidRPr="00213FEB">
        <w:rPr>
          <w:sz w:val="28"/>
          <w:szCs w:val="28"/>
        </w:rPr>
        <w:t>Россети</w:t>
      </w:r>
      <w:proofErr w:type="spellEnd"/>
      <w:r w:rsidRPr="00213FEB">
        <w:rPr>
          <w:sz w:val="28"/>
          <w:szCs w:val="28"/>
        </w:rPr>
        <w:t>» и его ДЗО, утвержденной решением Совета директоров ПАО «</w:t>
      </w:r>
      <w:proofErr w:type="spellStart"/>
      <w:r w:rsidRPr="00213FEB">
        <w:rPr>
          <w:sz w:val="28"/>
          <w:szCs w:val="28"/>
        </w:rPr>
        <w:t>Россети</w:t>
      </w:r>
      <w:proofErr w:type="spellEnd"/>
      <w:r w:rsidRPr="00213FEB">
        <w:rPr>
          <w:sz w:val="28"/>
          <w:szCs w:val="28"/>
        </w:rPr>
        <w:t>»/</w:t>
      </w:r>
      <w:r w:rsidRPr="00213FEB">
        <w:rPr>
          <w:rFonts w:ascii="Calibri" w:hAnsi="Calibri"/>
          <w:sz w:val="28"/>
          <w:szCs w:val="28"/>
        </w:rPr>
        <w:t xml:space="preserve"> </w:t>
      </w:r>
      <w:r w:rsidRPr="00213FEB">
        <w:rPr>
          <w:sz w:val="28"/>
          <w:szCs w:val="28"/>
        </w:rPr>
        <w:t>ДЗО ПАО «</w:t>
      </w:r>
      <w:proofErr w:type="spellStart"/>
      <w:r w:rsidRPr="00213FEB">
        <w:rPr>
          <w:sz w:val="28"/>
          <w:szCs w:val="28"/>
        </w:rPr>
        <w:t>Россети</w:t>
      </w:r>
      <w:proofErr w:type="spellEnd"/>
      <w:r w:rsidRPr="00213FEB">
        <w:rPr>
          <w:sz w:val="28"/>
          <w:szCs w:val="28"/>
        </w:rPr>
        <w:t>» (протокол от 05.12.2016 № 246) (далее - Антикоррупционная политика).</w:t>
      </w:r>
    </w:p>
    <w:p w14:paraId="1269759A" w14:textId="77777777" w:rsidR="00716898" w:rsidRPr="00213FEB" w:rsidRDefault="00716898" w:rsidP="00716898">
      <w:pPr>
        <w:widowControl w:val="0"/>
        <w:numPr>
          <w:ilvl w:val="1"/>
          <w:numId w:val="62"/>
        </w:numPr>
        <w:suppressAutoHyphens w:val="0"/>
        <w:spacing w:line="240" w:lineRule="auto"/>
        <w:ind w:left="0" w:firstLine="709"/>
        <w:contextualSpacing/>
        <w:rPr>
          <w:sz w:val="28"/>
          <w:szCs w:val="28"/>
        </w:rPr>
      </w:pPr>
      <w:proofErr w:type="gramStart"/>
      <w:r w:rsidRPr="00213FEB">
        <w:rPr>
          <w:sz w:val="28"/>
          <w:szCs w:val="28"/>
        </w:rPr>
        <w:t>Согласен с принимаемыми в ПАО «</w:t>
      </w:r>
      <w:proofErr w:type="spellStart"/>
      <w:r w:rsidRPr="00213FEB">
        <w:rPr>
          <w:sz w:val="28"/>
          <w:szCs w:val="28"/>
        </w:rPr>
        <w:t>Россети</w:t>
      </w:r>
      <w:proofErr w:type="spellEnd"/>
      <w:r w:rsidRPr="00213FEB">
        <w:rPr>
          <w:sz w:val="28"/>
          <w:szCs w:val="28"/>
        </w:rPr>
        <w:t>»/ДЗО ПАО «</w:t>
      </w:r>
      <w:proofErr w:type="spellStart"/>
      <w:r w:rsidRPr="00213FEB">
        <w:rPr>
          <w:sz w:val="28"/>
          <w:szCs w:val="28"/>
        </w:rPr>
        <w:t>Россети</w:t>
      </w:r>
      <w:proofErr w:type="spellEnd"/>
      <w:r w:rsidRPr="00213FEB">
        <w:rPr>
          <w:sz w:val="28"/>
          <w:szCs w:val="28"/>
        </w:rPr>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213FEB">
        <w:rPr>
          <w:sz w:val="28"/>
          <w:szCs w:val="28"/>
        </w:rPr>
        <w:t xml:space="preserve"> В их </w:t>
      </w:r>
      <w:proofErr w:type="gramStart"/>
      <w:r w:rsidRPr="00213FEB">
        <w:rPr>
          <w:sz w:val="28"/>
          <w:szCs w:val="28"/>
        </w:rPr>
        <w:t>числе</w:t>
      </w:r>
      <w:proofErr w:type="gramEnd"/>
      <w:r w:rsidRPr="00213FEB">
        <w:rPr>
          <w:sz w:val="28"/>
          <w:szCs w:val="28"/>
        </w:rPr>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213FEB">
        <w:rPr>
          <w:sz w:val="28"/>
          <w:szCs w:val="28"/>
        </w:rPr>
        <w:t xml:space="preserve">Надлежащим образом заверенный перевод на русский язык документов </w:t>
      </w:r>
      <w:r w:rsidRPr="00213FEB">
        <w:rPr>
          <w:sz w:val="28"/>
          <w:szCs w:val="28"/>
        </w:rP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213FEB">
        <w:rPr>
          <w:sz w:val="28"/>
          <w:szCs w:val="28"/>
        </w:rPr>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2D146D8" w14:textId="77777777" w:rsidR="00716898" w:rsidRPr="00213FEB" w:rsidRDefault="00716898" w:rsidP="00716898">
      <w:pPr>
        <w:numPr>
          <w:ilvl w:val="0"/>
          <w:numId w:val="58"/>
        </w:numPr>
        <w:suppressAutoHyphens w:val="0"/>
        <w:spacing w:line="240" w:lineRule="auto"/>
        <w:ind w:left="0" w:firstLine="709"/>
        <w:rPr>
          <w:color w:val="000000"/>
          <w:sz w:val="28"/>
          <w:szCs w:val="28"/>
        </w:rPr>
      </w:pPr>
      <w:r w:rsidRPr="00213FEB">
        <w:rPr>
          <w:color w:val="000000"/>
          <w:sz w:val="28"/>
          <w:szCs w:val="28"/>
        </w:rPr>
        <w:t xml:space="preserve">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w:t>
      </w:r>
      <w:r w:rsidRPr="00213FEB">
        <w:rPr>
          <w:color w:val="000000"/>
          <w:sz w:val="28"/>
          <w:szCs w:val="28"/>
        </w:rPr>
        <w:lastRenderedPageBreak/>
        <w:t>лиц или бенефициаров, не совершали, и не будут совершать противоправных действий (далее – «Запрещённые действия»).</w:t>
      </w:r>
    </w:p>
    <w:p w14:paraId="6197CB9F" w14:textId="77777777" w:rsidR="00716898" w:rsidRPr="00213FEB" w:rsidRDefault="00716898" w:rsidP="00716898">
      <w:pPr>
        <w:spacing w:line="240" w:lineRule="auto"/>
        <w:ind w:firstLine="709"/>
        <w:rPr>
          <w:color w:val="000000"/>
          <w:sz w:val="28"/>
          <w:szCs w:val="28"/>
        </w:rPr>
      </w:pPr>
      <w:r w:rsidRPr="00213FEB">
        <w:rPr>
          <w:color w:val="000000"/>
          <w:sz w:val="28"/>
          <w:szCs w:val="28"/>
        </w:rPr>
        <w:t>2. 1. К Запрещённым действиям, способным вызвать коррупционные риски при осуществлении закупочной деятельности, относятся:</w:t>
      </w:r>
    </w:p>
    <w:p w14:paraId="176B760B" w14:textId="77777777" w:rsidR="00716898" w:rsidRPr="00213FEB" w:rsidRDefault="00716898" w:rsidP="00716898">
      <w:pPr>
        <w:numPr>
          <w:ilvl w:val="0"/>
          <w:numId w:val="61"/>
        </w:numPr>
        <w:suppressAutoHyphens w:val="0"/>
        <w:spacing w:line="240" w:lineRule="auto"/>
        <w:ind w:left="0" w:firstLine="709"/>
        <w:rPr>
          <w:color w:val="000000"/>
          <w:sz w:val="28"/>
          <w:szCs w:val="28"/>
        </w:rPr>
      </w:pPr>
      <w:r w:rsidRPr="00213FEB">
        <w:rPr>
          <w:color w:val="000000"/>
          <w:sz w:val="28"/>
          <w:szCs w:val="28"/>
        </w:rPr>
        <w:t>предоставление неполных, заведомо ложных, недостоверных сведений о структуре собственников;</w:t>
      </w:r>
    </w:p>
    <w:p w14:paraId="109C5153" w14:textId="77777777" w:rsidR="00716898" w:rsidRPr="00213FEB" w:rsidRDefault="00716898" w:rsidP="00716898">
      <w:pPr>
        <w:numPr>
          <w:ilvl w:val="0"/>
          <w:numId w:val="61"/>
        </w:numPr>
        <w:suppressAutoHyphens w:val="0"/>
        <w:spacing w:line="240" w:lineRule="auto"/>
        <w:ind w:left="0" w:firstLine="709"/>
        <w:rPr>
          <w:color w:val="000000"/>
          <w:sz w:val="28"/>
          <w:szCs w:val="28"/>
        </w:rPr>
      </w:pPr>
      <w:r w:rsidRPr="00213FEB">
        <w:rPr>
          <w:color w:val="000000"/>
          <w:sz w:val="28"/>
          <w:szCs w:val="28"/>
        </w:rPr>
        <w:t xml:space="preserve">непредставление информации о наличии аффилированных и иных связей, </w:t>
      </w:r>
      <w:proofErr w:type="gramStart"/>
      <w:r w:rsidRPr="00213FEB">
        <w:rPr>
          <w:color w:val="000000"/>
          <w:sz w:val="28"/>
          <w:szCs w:val="28"/>
        </w:rPr>
        <w:t>пред</w:t>
      </w:r>
      <w:proofErr w:type="gramEnd"/>
      <w:r w:rsidRPr="00213FEB">
        <w:rPr>
          <w:color w:val="000000"/>
          <w:sz w:val="28"/>
          <w:szCs w:val="28"/>
        </w:rPr>
        <w:t>/</w:t>
      </w:r>
      <w:proofErr w:type="gramStart"/>
      <w:r w:rsidRPr="00213FEB">
        <w:rPr>
          <w:color w:val="000000"/>
          <w:sz w:val="28"/>
          <w:szCs w:val="28"/>
        </w:rPr>
        <w:t>конфликта</w:t>
      </w:r>
      <w:proofErr w:type="gramEnd"/>
      <w:r w:rsidRPr="00213FEB">
        <w:rPr>
          <w:color w:val="000000"/>
          <w:sz w:val="28"/>
          <w:szCs w:val="28"/>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7E8A203"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освобождение, предложение или обещание освободить от исполнения обязательства или обязанности;</w:t>
      </w:r>
    </w:p>
    <w:p w14:paraId="129C2429"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оказание, предложение или обещание оказать услуги;</w:t>
      </w:r>
    </w:p>
    <w:p w14:paraId="0B23EEEC"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C9185C8"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 xml:space="preserve">предоставление, предложение или обещание предоставить иные выгоды; </w:t>
      </w:r>
    </w:p>
    <w:p w14:paraId="75C656BE" w14:textId="77777777" w:rsidR="00716898" w:rsidRPr="00213FEB" w:rsidRDefault="00716898" w:rsidP="00716898">
      <w:pPr>
        <w:numPr>
          <w:ilvl w:val="0"/>
          <w:numId w:val="59"/>
        </w:numPr>
        <w:suppressAutoHyphens w:val="0"/>
        <w:spacing w:line="240" w:lineRule="auto"/>
        <w:ind w:left="0" w:firstLine="709"/>
        <w:rPr>
          <w:sz w:val="28"/>
          <w:szCs w:val="28"/>
        </w:rPr>
      </w:pPr>
      <w:r w:rsidRPr="00213FEB">
        <w:rPr>
          <w:sz w:val="28"/>
          <w:szCs w:val="28"/>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4FAB86C" w14:textId="77777777" w:rsidR="00716898" w:rsidRPr="00213FEB" w:rsidRDefault="00716898" w:rsidP="00716898">
      <w:pPr>
        <w:numPr>
          <w:ilvl w:val="1"/>
          <w:numId w:val="60"/>
        </w:numPr>
        <w:suppressAutoHyphens w:val="0"/>
        <w:spacing w:line="240" w:lineRule="auto"/>
        <w:ind w:left="0" w:firstLine="709"/>
        <w:rPr>
          <w:sz w:val="28"/>
          <w:szCs w:val="28"/>
        </w:rPr>
      </w:pPr>
      <w:r w:rsidRPr="00213FEB">
        <w:rPr>
          <w:sz w:val="28"/>
          <w:szCs w:val="28"/>
          <w:lang w:val="en-US"/>
        </w:rPr>
        <w:t>C</w:t>
      </w:r>
      <w:proofErr w:type="spellStart"/>
      <w:r w:rsidRPr="00213FEB">
        <w:rPr>
          <w:sz w:val="28"/>
          <w:szCs w:val="28"/>
        </w:rPr>
        <w:t>тимулирование</w:t>
      </w:r>
      <w:proofErr w:type="spellEnd"/>
      <w:r w:rsidRPr="00213FEB">
        <w:rPr>
          <w:sz w:val="28"/>
          <w:szCs w:val="28"/>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181FBC0" w14:textId="77777777" w:rsidR="00716898" w:rsidRPr="00213FEB" w:rsidRDefault="00716898" w:rsidP="00716898">
      <w:pPr>
        <w:numPr>
          <w:ilvl w:val="1"/>
          <w:numId w:val="60"/>
        </w:numPr>
        <w:suppressAutoHyphens w:val="0"/>
        <w:spacing w:line="240" w:lineRule="auto"/>
        <w:ind w:left="0" w:firstLine="709"/>
        <w:rPr>
          <w:sz w:val="28"/>
          <w:szCs w:val="28"/>
        </w:rPr>
      </w:pPr>
      <w:r w:rsidRPr="00213FEB">
        <w:rPr>
          <w:sz w:val="28"/>
          <w:szCs w:val="28"/>
        </w:rPr>
        <w:t>Под действиями работника Заказчика/Организатора закупки, осуществляемыми в пользу Участника, понимаются:</w:t>
      </w:r>
    </w:p>
    <w:p w14:paraId="62A3B988"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предоставление неоправданных преимуществ по сравнению с другими участниками закупочных процедур;</w:t>
      </w:r>
    </w:p>
    <w:p w14:paraId="3E118CDE"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предоставление каких-либо гарантий;</w:t>
      </w:r>
    </w:p>
    <w:p w14:paraId="42560128"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ускорение существующих процедур;</w:t>
      </w:r>
    </w:p>
    <w:p w14:paraId="78773392" w14:textId="77777777" w:rsidR="00716898" w:rsidRPr="00213FEB" w:rsidRDefault="00716898" w:rsidP="00716898">
      <w:pPr>
        <w:numPr>
          <w:ilvl w:val="0"/>
          <w:numId w:val="59"/>
        </w:numPr>
        <w:suppressAutoHyphens w:val="0"/>
        <w:spacing w:line="240" w:lineRule="auto"/>
        <w:ind w:left="0" w:firstLine="709"/>
        <w:rPr>
          <w:color w:val="000000"/>
          <w:sz w:val="28"/>
          <w:szCs w:val="28"/>
        </w:rPr>
      </w:pPr>
      <w:r w:rsidRPr="00213FEB">
        <w:rPr>
          <w:color w:val="000000"/>
          <w:sz w:val="28"/>
          <w:szCs w:val="28"/>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002524A" w14:textId="77777777" w:rsidR="00716898" w:rsidRPr="00213FEB" w:rsidRDefault="00716898" w:rsidP="00716898">
      <w:pPr>
        <w:numPr>
          <w:ilvl w:val="0"/>
          <w:numId w:val="60"/>
        </w:numPr>
        <w:suppressAutoHyphens w:val="0"/>
        <w:spacing w:line="240" w:lineRule="auto"/>
        <w:ind w:left="0" w:firstLine="709"/>
        <w:rPr>
          <w:color w:val="000000"/>
          <w:sz w:val="28"/>
          <w:szCs w:val="28"/>
        </w:rPr>
      </w:pPr>
      <w:r w:rsidRPr="00213FEB">
        <w:rPr>
          <w:color w:val="000000"/>
          <w:sz w:val="28"/>
          <w:szCs w:val="28"/>
        </w:rPr>
        <w:t xml:space="preserve">В </w:t>
      </w:r>
      <w:proofErr w:type="gramStart"/>
      <w:r w:rsidRPr="00213FEB">
        <w:rPr>
          <w:color w:val="000000"/>
          <w:sz w:val="28"/>
          <w:szCs w:val="28"/>
        </w:rPr>
        <w:t>случае</w:t>
      </w:r>
      <w:proofErr w:type="gramEnd"/>
      <w:r w:rsidRPr="00213FEB">
        <w:rPr>
          <w:color w:val="000000"/>
          <w:sz w:val="28"/>
          <w:szCs w:val="28"/>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213FEB">
        <w:rPr>
          <w:color w:val="000000"/>
          <w:sz w:val="28"/>
          <w:szCs w:val="28"/>
        </w:rPr>
        <w:t>таком</w:t>
      </w:r>
      <w:proofErr w:type="gramEnd"/>
      <w:r w:rsidRPr="00213FEB">
        <w:rPr>
          <w:color w:val="000000"/>
          <w:sz w:val="28"/>
          <w:szCs w:val="28"/>
        </w:rPr>
        <w:t xml:space="preserve"> уведомлении Участник </w:t>
      </w:r>
      <w:r w:rsidRPr="00213FEB">
        <w:rPr>
          <w:color w:val="000000"/>
          <w:sz w:val="28"/>
          <w:szCs w:val="28"/>
        </w:rPr>
        <w:lastRenderedPageBreak/>
        <w:t>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441BAA3D" w14:textId="77777777" w:rsidR="00716898" w:rsidRPr="00213FEB" w:rsidRDefault="00716898" w:rsidP="00716898">
      <w:pPr>
        <w:numPr>
          <w:ilvl w:val="0"/>
          <w:numId w:val="60"/>
        </w:numPr>
        <w:suppressAutoHyphens w:val="0"/>
        <w:spacing w:line="240" w:lineRule="auto"/>
        <w:ind w:left="0" w:firstLine="709"/>
        <w:rPr>
          <w:color w:val="000000"/>
          <w:sz w:val="28"/>
          <w:szCs w:val="28"/>
        </w:rPr>
      </w:pPr>
      <w:r w:rsidRPr="00213FEB">
        <w:rPr>
          <w:color w:val="000000"/>
          <w:sz w:val="28"/>
          <w:szCs w:val="28"/>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745EB954" w14:textId="77777777" w:rsidR="00716898" w:rsidRPr="00213FEB" w:rsidRDefault="00716898" w:rsidP="00716898">
      <w:pPr>
        <w:numPr>
          <w:ilvl w:val="0"/>
          <w:numId w:val="60"/>
        </w:numPr>
        <w:suppressAutoHyphens w:val="0"/>
        <w:spacing w:line="240" w:lineRule="auto"/>
        <w:ind w:left="0" w:firstLine="709"/>
        <w:rPr>
          <w:color w:val="000000"/>
          <w:sz w:val="28"/>
          <w:szCs w:val="28"/>
        </w:rPr>
      </w:pPr>
      <w:r w:rsidRPr="00213FEB">
        <w:rPr>
          <w:color w:val="000000"/>
          <w:sz w:val="28"/>
          <w:szCs w:val="28"/>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70F8BD2E" w14:textId="77777777" w:rsidR="00716898" w:rsidRPr="00213FEB" w:rsidRDefault="00716898" w:rsidP="00716898">
      <w:pPr>
        <w:spacing w:line="240" w:lineRule="auto"/>
        <w:ind w:firstLine="709"/>
        <w:rPr>
          <w:b/>
          <w:bCs w:val="0"/>
          <w:color w:val="000000"/>
          <w:sz w:val="28"/>
          <w:szCs w:val="28"/>
        </w:rPr>
      </w:pPr>
    </w:p>
    <w:p w14:paraId="117E7CAF" w14:textId="77777777" w:rsidR="00716898" w:rsidRPr="00213FEB" w:rsidRDefault="00716898" w:rsidP="00716898">
      <w:pPr>
        <w:spacing w:line="240" w:lineRule="auto"/>
        <w:ind w:firstLine="709"/>
        <w:rPr>
          <w:color w:val="000000"/>
          <w:sz w:val="28"/>
          <w:szCs w:val="28"/>
        </w:rPr>
      </w:pPr>
      <w:r w:rsidRPr="00213FEB">
        <w:rPr>
          <w:b/>
          <w:color w:val="000000"/>
          <w:sz w:val="28"/>
          <w:szCs w:val="28"/>
        </w:rPr>
        <w:t xml:space="preserve">Участник: </w:t>
      </w:r>
      <w:r w:rsidRPr="00213FEB">
        <w:rPr>
          <w:color w:val="000000"/>
          <w:sz w:val="28"/>
          <w:szCs w:val="28"/>
        </w:rPr>
        <w:t>_______________/</w:t>
      </w:r>
    </w:p>
    <w:p w14:paraId="3C81F980" w14:textId="77777777" w:rsidR="00716898" w:rsidRPr="00160223" w:rsidRDefault="00716898" w:rsidP="00716898">
      <w:pPr>
        <w:spacing w:line="240" w:lineRule="auto"/>
        <w:ind w:firstLine="709"/>
        <w:rPr>
          <w:b/>
          <w:bCs w:val="0"/>
          <w:i/>
          <w:iCs/>
          <w:color w:val="000000"/>
        </w:rPr>
      </w:pPr>
    </w:p>
    <w:p w14:paraId="614D789E" w14:textId="77777777" w:rsidR="00716898" w:rsidRPr="00160223" w:rsidRDefault="00716898" w:rsidP="00716898">
      <w:pPr>
        <w:spacing w:line="240" w:lineRule="auto"/>
        <w:ind w:firstLine="709"/>
        <w:rPr>
          <w:b/>
          <w:bCs w:val="0"/>
          <w:i/>
          <w:iCs/>
          <w:color w:val="000000"/>
        </w:rPr>
      </w:pPr>
    </w:p>
    <w:p w14:paraId="74192C6C" w14:textId="77777777" w:rsidR="00716898" w:rsidRPr="00160223" w:rsidRDefault="00716898" w:rsidP="00716898">
      <w:pPr>
        <w:spacing w:line="240" w:lineRule="auto"/>
        <w:ind w:firstLine="709"/>
        <w:rPr>
          <w:b/>
          <w:bCs w:val="0"/>
          <w:i/>
          <w:iCs/>
          <w:color w:val="000000"/>
          <w:sz w:val="28"/>
          <w:szCs w:val="28"/>
        </w:rPr>
      </w:pPr>
    </w:p>
    <w:p w14:paraId="04CA2213" w14:textId="77777777" w:rsidR="00716898" w:rsidRPr="00160223" w:rsidRDefault="00716898" w:rsidP="00716898">
      <w:pPr>
        <w:spacing w:line="240" w:lineRule="auto"/>
        <w:ind w:firstLine="709"/>
        <w:rPr>
          <w:b/>
          <w:bCs w:val="0"/>
          <w:i/>
          <w:iCs/>
          <w:color w:val="000000"/>
          <w:sz w:val="28"/>
          <w:szCs w:val="28"/>
        </w:rPr>
      </w:pPr>
    </w:p>
    <w:p w14:paraId="5989E9AC" w14:textId="77777777" w:rsidR="00716898" w:rsidRPr="00160223" w:rsidRDefault="00716898" w:rsidP="00716898">
      <w:pPr>
        <w:spacing w:line="240" w:lineRule="auto"/>
        <w:ind w:firstLine="709"/>
        <w:rPr>
          <w:b/>
          <w:bCs w:val="0"/>
          <w:i/>
          <w:iCs/>
          <w:color w:val="000000"/>
          <w:sz w:val="28"/>
          <w:szCs w:val="28"/>
        </w:rPr>
      </w:pPr>
    </w:p>
    <w:p w14:paraId="1AD66339" w14:textId="77777777" w:rsidR="00716898" w:rsidRPr="00160223" w:rsidRDefault="00716898" w:rsidP="00716898">
      <w:pPr>
        <w:spacing w:line="240" w:lineRule="auto"/>
        <w:ind w:firstLine="709"/>
        <w:rPr>
          <w:b/>
          <w:i/>
          <w:color w:val="000000"/>
        </w:rPr>
      </w:pPr>
      <w:r w:rsidRPr="00160223">
        <w:rPr>
          <w:b/>
          <w:i/>
          <w:iCs/>
          <w:color w:val="000000"/>
        </w:rPr>
        <w:t>Информация о фо</w:t>
      </w:r>
      <w:r>
        <w:rPr>
          <w:b/>
          <w:i/>
          <w:iCs/>
          <w:color w:val="000000"/>
        </w:rPr>
        <w:t>рмах обратной связи ПАО «МРСК Юга</w:t>
      </w:r>
      <w:r w:rsidRPr="00160223">
        <w:rPr>
          <w:b/>
          <w:i/>
          <w:iCs/>
          <w:color w:val="000000"/>
        </w:rPr>
        <w:t>» в рамках системы предупреждения и профилактики коррупции:</w:t>
      </w:r>
    </w:p>
    <w:p w14:paraId="3D78D30A" w14:textId="2DA93F39" w:rsidR="005F0AAB" w:rsidRPr="00736EA0" w:rsidRDefault="00716898" w:rsidP="00716898">
      <w:pPr>
        <w:spacing w:line="240" w:lineRule="auto"/>
        <w:rPr>
          <w:b/>
          <w:bCs w:val="0"/>
          <w:sz w:val="26"/>
          <w:szCs w:val="26"/>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34" w:history="1">
        <w:r w:rsidRPr="002B5CA8">
          <w:rPr>
            <w:i/>
          </w:rPr>
          <w:t>форму обратной связи</w:t>
        </w:r>
      </w:hyperlink>
      <w:r w:rsidRPr="00160223">
        <w:rPr>
          <w:i/>
        </w:rPr>
        <w:t xml:space="preserve"> на корпоративном веб-сайте</w:t>
      </w:r>
      <w:r>
        <w:rPr>
          <w:i/>
        </w:rPr>
        <w:t xml:space="preserve">: </w:t>
      </w:r>
      <w:hyperlink r:id="rId35"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r>
        <w:rPr>
          <w:b/>
        </w:rPr>
        <w:br/>
      </w:r>
      <w:hyperlink r:id="rId36" w:history="1">
        <w:r w:rsidRPr="002B5CA8">
          <w:rPr>
            <w:b/>
          </w:rPr>
          <w:t>office@mrsk-yuga.ru</w:t>
        </w:r>
      </w:hyperlink>
      <w:r>
        <w:rPr>
          <w:i/>
        </w:rPr>
        <w:t>.</w:t>
      </w:r>
      <w:proofErr w:type="gramEnd"/>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EC58E1">
      <w:pPr>
        <w:pStyle w:val="7-"/>
        <w:numPr>
          <w:ilvl w:val="6"/>
          <w:numId w:val="43"/>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7"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8"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2"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3"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7"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8"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9"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EC58E1">
      <w:pPr>
        <w:widowControl w:val="0"/>
        <w:numPr>
          <w:ilvl w:val="0"/>
          <w:numId w:val="38"/>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50"/>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837624" w:rsidRDefault="00D12399" w:rsidP="00EC58E1">
      <w:pPr>
        <w:numPr>
          <w:ilvl w:val="0"/>
          <w:numId w:val="34"/>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EC58E1">
      <w:pPr>
        <w:numPr>
          <w:ilvl w:val="0"/>
          <w:numId w:val="48"/>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EC58E1">
      <w:pPr>
        <w:numPr>
          <w:ilvl w:val="0"/>
          <w:numId w:val="48"/>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EC58E1">
            <w:pPr>
              <w:numPr>
                <w:ilvl w:val="0"/>
                <w:numId w:val="49"/>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EC58E1">
            <w:pPr>
              <w:numPr>
                <w:ilvl w:val="0"/>
                <w:numId w:val="49"/>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EC58E1">
            <w:pPr>
              <w:numPr>
                <w:ilvl w:val="0"/>
                <w:numId w:val="49"/>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EC58E1">
            <w:pPr>
              <w:numPr>
                <w:ilvl w:val="0"/>
                <w:numId w:val="50"/>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EC58E1">
            <w:pPr>
              <w:numPr>
                <w:ilvl w:val="0"/>
                <w:numId w:val="50"/>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EC58E1">
            <w:pPr>
              <w:numPr>
                <w:ilvl w:val="0"/>
                <w:numId w:val="50"/>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EC58E1">
            <w:pPr>
              <w:numPr>
                <w:ilvl w:val="0"/>
                <w:numId w:val="51"/>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EC58E1">
            <w:pPr>
              <w:numPr>
                <w:ilvl w:val="0"/>
                <w:numId w:val="51"/>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EC58E1">
            <w:pPr>
              <w:numPr>
                <w:ilvl w:val="0"/>
                <w:numId w:val="51"/>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493A8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493A8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493A82">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493A82">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493A82">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493A82">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493A82">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493A82">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493A82">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493A82">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493A82">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493A82">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493A82">
            <w:pPr>
              <w:widowControl w:val="0"/>
              <w:spacing w:line="240" w:lineRule="auto"/>
              <w:jc w:val="center"/>
              <w:rPr>
                <w:b/>
              </w:rPr>
            </w:pPr>
          </w:p>
        </w:tc>
      </w:tr>
      <w:tr w:rsidR="00FB52FE" w:rsidRPr="004E38BC" w14:paraId="44B87C8F"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493A82">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493A82">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493A82">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493A82">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493A82">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493A82">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493A82">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493A82">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493A82">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493A82">
            <w:pPr>
              <w:pStyle w:val="aff1"/>
              <w:widowControl w:val="0"/>
              <w:spacing w:before="0" w:after="0"/>
              <w:ind w:left="0" w:right="0"/>
              <w:jc w:val="both"/>
              <w:rPr>
                <w:bCs w:val="0"/>
                <w:szCs w:val="24"/>
                <w:lang w:eastAsia="en-US"/>
              </w:rPr>
            </w:pPr>
          </w:p>
        </w:tc>
      </w:tr>
      <w:tr w:rsidR="00FB52FE" w:rsidRPr="004E38BC" w14:paraId="58C2C49D"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493A82">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493A82">
            <w:pPr>
              <w:pStyle w:val="aff1"/>
              <w:widowControl w:val="0"/>
              <w:spacing w:before="0" w:after="0"/>
              <w:jc w:val="both"/>
              <w:rPr>
                <w:szCs w:val="24"/>
                <w:lang w:eastAsia="en-US"/>
              </w:rPr>
            </w:pPr>
          </w:p>
        </w:tc>
      </w:tr>
      <w:tr w:rsidR="00FB52FE" w:rsidRPr="004E38BC" w14:paraId="0F507764"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493A82">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493A82">
            <w:pPr>
              <w:pStyle w:val="aff1"/>
              <w:widowControl w:val="0"/>
              <w:spacing w:before="0" w:after="0"/>
              <w:jc w:val="both"/>
              <w:rPr>
                <w:szCs w:val="24"/>
                <w:lang w:eastAsia="en-US"/>
              </w:rPr>
            </w:pPr>
          </w:p>
        </w:tc>
      </w:tr>
      <w:tr w:rsidR="00FB52FE" w:rsidRPr="004E38BC" w14:paraId="041680C6"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493A82">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493A82">
            <w:pPr>
              <w:pStyle w:val="aff1"/>
              <w:widowControl w:val="0"/>
              <w:spacing w:before="0" w:after="0"/>
              <w:rPr>
                <w:szCs w:val="24"/>
              </w:rPr>
            </w:pPr>
            <w:r w:rsidRPr="00C47ED3">
              <w:rPr>
                <w:szCs w:val="24"/>
              </w:rPr>
              <w:t>ИТОГО за год,</w:t>
            </w:r>
          </w:p>
          <w:p w14:paraId="3BBEA885" w14:textId="77777777" w:rsidR="00FB52FE" w:rsidRPr="004D0F20" w:rsidRDefault="00FB52FE" w:rsidP="00493A82">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493A82">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493A82">
            <w:pPr>
              <w:pStyle w:val="aff1"/>
              <w:widowControl w:val="0"/>
              <w:spacing w:before="0" w:after="0"/>
              <w:jc w:val="both"/>
              <w:rPr>
                <w:szCs w:val="24"/>
                <w:lang w:eastAsia="en-US"/>
              </w:rPr>
            </w:pPr>
          </w:p>
        </w:tc>
      </w:tr>
      <w:tr w:rsidR="00FB52FE" w:rsidRPr="004E38BC" w14:paraId="61FDE954"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493A82">
            <w:pPr>
              <w:widowControl w:val="0"/>
              <w:spacing w:line="240" w:lineRule="auto"/>
              <w:rPr>
                <w:color w:val="000000"/>
              </w:rPr>
            </w:pPr>
          </w:p>
        </w:tc>
        <w:tc>
          <w:tcPr>
            <w:tcW w:w="579" w:type="pct"/>
          </w:tcPr>
          <w:p w14:paraId="132A8876" w14:textId="77777777" w:rsidR="00FB52FE" w:rsidRPr="004D0F20" w:rsidRDefault="00FB52FE" w:rsidP="00493A82">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493A82">
            <w:pPr>
              <w:widowControl w:val="0"/>
              <w:spacing w:line="240" w:lineRule="auto"/>
              <w:rPr>
                <w:color w:val="000000"/>
              </w:rPr>
            </w:pPr>
          </w:p>
        </w:tc>
      </w:tr>
      <w:tr w:rsidR="00FB52FE" w:rsidRPr="004E38BC" w14:paraId="1C9968AB"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493A82">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r>
      <w:proofErr w:type="gramStart"/>
      <w:r w:rsidRPr="004D0F20">
        <w:rPr>
          <w:sz w:val="20"/>
          <w:szCs w:val="20"/>
        </w:rPr>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roofErr w:type="gramEnd"/>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51"/>
      <w:headerReference w:type="first" r:id="rId52"/>
      <w:footerReference w:type="first" r:id="rId53"/>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023DF" w15:done="0"/>
  <w15:commentEx w15:paraId="668E29AA" w15:done="0"/>
  <w15:commentEx w15:paraId="4BBB00DB" w15:done="0"/>
  <w15:commentEx w15:paraId="7636FFF9" w15:done="0"/>
  <w15:commentEx w15:paraId="3A59CC31"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537065" w14:textId="77777777" w:rsidR="00141BA1" w:rsidRDefault="00141BA1">
      <w:pPr>
        <w:spacing w:line="240" w:lineRule="auto"/>
      </w:pPr>
      <w:r>
        <w:separator/>
      </w:r>
    </w:p>
  </w:endnote>
  <w:endnote w:type="continuationSeparator" w:id="0">
    <w:p w14:paraId="5833C90E" w14:textId="77777777" w:rsidR="00141BA1" w:rsidRDefault="00141BA1">
      <w:pPr>
        <w:spacing w:line="240" w:lineRule="auto"/>
      </w:pPr>
      <w:r>
        <w:continuationSeparator/>
      </w:r>
    </w:p>
  </w:endnote>
  <w:endnote w:type="continuationNotice" w:id="1">
    <w:p w14:paraId="1CEDF5DF" w14:textId="77777777" w:rsidR="00141BA1" w:rsidRDefault="00141BA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DB3C7A" w:rsidRDefault="00DB3C7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492BC62B" w:rsidR="00DB3C7A" w:rsidRPr="00FA0376" w:rsidRDefault="00DB3C7A"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2A01C0">
      <w:rPr>
        <w:noProof/>
        <w:sz w:val="16"/>
        <w:szCs w:val="16"/>
        <w:lang w:eastAsia="ru-RU"/>
      </w:rPr>
      <w:t>6</w:t>
    </w:r>
    <w:r w:rsidRPr="00FA0376">
      <w:rPr>
        <w:sz w:val="16"/>
        <w:szCs w:val="16"/>
        <w:lang w:eastAsia="ru-RU"/>
      </w:rPr>
      <w:fldChar w:fldCharType="end"/>
    </w:r>
  </w:p>
  <w:p w14:paraId="3B08FB40" w14:textId="5508657D" w:rsidR="00DB3C7A" w:rsidRPr="00DB3C7A" w:rsidRDefault="00DB3C7A" w:rsidP="00DB3C7A">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DB3C7A">
      <w:rPr>
        <w:sz w:val="18"/>
        <w:szCs w:val="18"/>
      </w:rPr>
      <w:t xml:space="preserve">право заключения договора оказания услуг по сопровождению ПК </w:t>
    </w:r>
    <w:proofErr w:type="spellStart"/>
    <w:r w:rsidRPr="00DB3C7A">
      <w:rPr>
        <w:sz w:val="18"/>
        <w:szCs w:val="18"/>
      </w:rPr>
      <w:t>Гранд-смета</w:t>
    </w:r>
    <w:proofErr w:type="spellEnd"/>
    <w:r w:rsidRPr="00DB3C7A">
      <w:rPr>
        <w:sz w:val="18"/>
        <w:szCs w:val="18"/>
      </w:rPr>
      <w:t xml:space="preserve"> в 2018 - 2021 гг. для нужд ПАО «МРСК Юга»</w:t>
    </w:r>
  </w:p>
  <w:p w14:paraId="629B92FA" w14:textId="77777777" w:rsidR="00DB3C7A" w:rsidRPr="00DB3C7A" w:rsidRDefault="00DB3C7A" w:rsidP="00A76E6A">
    <w:pPr>
      <w:pStyle w:val="a"/>
      <w:numPr>
        <w:ilvl w:val="0"/>
        <w:numId w:val="0"/>
      </w:numPr>
      <w:suppressAutoHyphens w:val="0"/>
      <w:autoSpaceDE w:val="0"/>
      <w:autoSpaceDN w:val="0"/>
      <w:spacing w:before="40" w:line="240" w:lineRule="auto"/>
      <w:contextualSpacing w:val="0"/>
      <w:jc w:val="cen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DB3C7A" w:rsidRDefault="00DB3C7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DB3C7A" w:rsidRDefault="00DB3C7A"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DB3C7A" w:rsidRDefault="00DB3C7A"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DB3C7A" w:rsidRPr="00C107B8" w:rsidRDefault="00DB3C7A"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DB3C7A" w:rsidRDefault="00DB3C7A"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DB3C7A" w:rsidRPr="00C107B8" w:rsidRDefault="00DB3C7A"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1EA401" w14:textId="77777777" w:rsidR="00141BA1" w:rsidRDefault="00141BA1">
      <w:pPr>
        <w:spacing w:line="240" w:lineRule="auto"/>
      </w:pPr>
      <w:r>
        <w:separator/>
      </w:r>
    </w:p>
  </w:footnote>
  <w:footnote w:type="continuationSeparator" w:id="0">
    <w:p w14:paraId="33075F87" w14:textId="77777777" w:rsidR="00141BA1" w:rsidRDefault="00141BA1">
      <w:pPr>
        <w:spacing w:line="240" w:lineRule="auto"/>
      </w:pPr>
      <w:r>
        <w:continuationSeparator/>
      </w:r>
    </w:p>
  </w:footnote>
  <w:footnote w:type="continuationNotice" w:id="1">
    <w:p w14:paraId="42D5423D" w14:textId="77777777" w:rsidR="00141BA1" w:rsidRDefault="00141BA1">
      <w:pPr>
        <w:spacing w:line="240" w:lineRule="auto"/>
      </w:pPr>
    </w:p>
  </w:footnote>
  <w:footnote w:id="2">
    <w:p w14:paraId="53FF1E40" w14:textId="77777777" w:rsidR="00DB3C7A" w:rsidRDefault="00DB3C7A"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7D384ED8" w14:textId="77777777" w:rsidR="00DB3C7A" w:rsidRDefault="00DB3C7A"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7435AD40" w14:textId="77777777" w:rsidR="00DB3C7A" w:rsidRDefault="00DB3C7A"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4A4468F6" w14:textId="77777777" w:rsidR="00DB3C7A" w:rsidRDefault="00DB3C7A" w:rsidP="00664952">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DB3C7A" w:rsidRDefault="00DB3C7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DB3C7A" w:rsidRDefault="00DB3C7A"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DB3C7A" w:rsidRDefault="00DB3C7A">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DB3C7A" w:rsidRDefault="00DB3C7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DB3C7A" w:rsidRDefault="00DB3C7A"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DB3C7A" w:rsidRDefault="00DB3C7A">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DB3C7A" w:rsidRDefault="00DB3C7A"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DB3C7A" w:rsidRDefault="00DB3C7A">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DB3C7A" w:rsidRDefault="00DB3C7A">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DB3C7A" w:rsidRDefault="00DB3C7A"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9">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81">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4">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6">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7">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8">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9">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1">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2">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3">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6">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8">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101">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2">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3">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6">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7">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8">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1">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2">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13">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6">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5"/>
  </w:num>
  <w:num w:numId="8">
    <w:abstractNumId w:val="109"/>
  </w:num>
  <w:num w:numId="9">
    <w:abstractNumId w:val="77"/>
  </w:num>
  <w:num w:numId="10">
    <w:abstractNumId w:val="89"/>
  </w:num>
  <w:num w:numId="11">
    <w:abstractNumId w:val="94"/>
  </w:num>
  <w:num w:numId="12">
    <w:abstractNumId w:val="99"/>
  </w:num>
  <w:num w:numId="13">
    <w:abstractNumId w:val="98"/>
  </w:num>
  <w:num w:numId="14">
    <w:abstractNumId w:val="114"/>
  </w:num>
  <w:num w:numId="15">
    <w:abstractNumId w:val="100"/>
  </w:num>
  <w:num w:numId="16">
    <w:abstractNumId w:val="84"/>
  </w:num>
  <w:num w:numId="17">
    <w:abstractNumId w:val="80"/>
  </w:num>
  <w:num w:numId="18">
    <w:abstractNumId w:val="115"/>
  </w:num>
  <w:num w:numId="19">
    <w:abstractNumId w:val="111"/>
  </w:num>
  <w:num w:numId="20">
    <w:abstractNumId w:val="102"/>
  </w:num>
  <w:num w:numId="21">
    <w:abstractNumId w:val="86"/>
  </w:num>
  <w:num w:numId="22">
    <w:abstractNumId w:val="87"/>
  </w:num>
  <w:num w:numId="23">
    <w:abstractNumId w:val="96"/>
  </w:num>
  <w:num w:numId="24">
    <w:abstractNumId w:val="91"/>
  </w:num>
  <w:num w:numId="25">
    <w:abstractNumId w:val="103"/>
  </w:num>
  <w:num w:numId="26">
    <w:abstractNumId w:val="85"/>
  </w:num>
  <w:num w:numId="27">
    <w:abstractNumId w:val="107"/>
  </w:num>
  <w:num w:numId="28">
    <w:abstractNumId w:val="106"/>
  </w:num>
  <w:num w:numId="29">
    <w:abstractNumId w:val="90"/>
  </w:num>
  <w:num w:numId="30">
    <w:abstractNumId w:val="73"/>
  </w:num>
  <w:num w:numId="31">
    <w:abstractNumId w:val="83"/>
  </w:num>
  <w:num w:numId="32">
    <w:abstractNumId w:val="112"/>
  </w:num>
  <w:num w:numId="33">
    <w:abstractNumId w:val="72"/>
  </w:num>
  <w:num w:numId="34">
    <w:abstractNumId w:val="69"/>
  </w:num>
  <w:num w:numId="35">
    <w:abstractNumId w:val="101"/>
  </w:num>
  <w:num w:numId="36">
    <w:abstractNumId w:val="74"/>
  </w:num>
  <w:num w:numId="37">
    <w:abstractNumId w:val="93"/>
  </w:num>
  <w:num w:numId="38">
    <w:abstractNumId w:val="108"/>
  </w:num>
  <w:num w:numId="39">
    <w:abstractNumId w:val="88"/>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2">
    <w:abstractNumId w:val="92"/>
  </w:num>
  <w:num w:numId="43">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5">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6">
    <w:abstractNumId w:val="81"/>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8"/>
  </w:num>
  <w:num w:numId="48">
    <w:abstractNumId w:val="113"/>
  </w:num>
  <w:num w:numId="49">
    <w:abstractNumId w:val="82"/>
  </w:num>
  <w:num w:numId="50">
    <w:abstractNumId w:val="71"/>
  </w:num>
  <w:num w:numId="51">
    <w:abstractNumId w:val="75"/>
  </w:num>
  <w:num w:numId="5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5">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7">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8">
    <w:abstractNumId w:val="110"/>
  </w:num>
  <w:num w:numId="59">
    <w:abstractNumId w:val="76"/>
  </w:num>
  <w:num w:numId="60">
    <w:abstractNumId w:val="95"/>
  </w:num>
  <w:num w:numId="61">
    <w:abstractNumId w:val="79"/>
  </w:num>
  <w:num w:numId="62">
    <w:abstractNumId w:val="97"/>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ергей Викулин">
    <w15:presenceInfo w15:providerId="Windows Live" w15:userId="ea52b43c9724c302"/>
  </w15:person>
  <w15:person w15:author="Печёнкин Анатолий Владимирович">
    <w15:presenceInfo w15:providerId="None" w15:userId="Печёнкин Анатолий Владимирович"/>
  </w15:person>
  <w15:person w15:author="Печёнкин Анатолий Владимирович [2]">
    <w15:presenceInfo w15:providerId="AD" w15:userId="S-1-5-21-2114690281-3934650431-2102737833-8181"/>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59D"/>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1CC"/>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1BA1"/>
    <w:rsid w:val="00142B35"/>
    <w:rsid w:val="001519E9"/>
    <w:rsid w:val="0015472B"/>
    <w:rsid w:val="00155EE5"/>
    <w:rsid w:val="00156723"/>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1C0"/>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C2CA5"/>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27700"/>
    <w:rsid w:val="00433E98"/>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2A2E"/>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3A82"/>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062D8"/>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5E64"/>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5EE4"/>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6898"/>
    <w:rsid w:val="00717A45"/>
    <w:rsid w:val="00717F60"/>
    <w:rsid w:val="00720A30"/>
    <w:rsid w:val="00722F07"/>
    <w:rsid w:val="007238A3"/>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BC2"/>
    <w:rsid w:val="00812D4E"/>
    <w:rsid w:val="008149EE"/>
    <w:rsid w:val="008154C1"/>
    <w:rsid w:val="00821956"/>
    <w:rsid w:val="00821D08"/>
    <w:rsid w:val="00822566"/>
    <w:rsid w:val="008236FA"/>
    <w:rsid w:val="0083455F"/>
    <w:rsid w:val="0083561F"/>
    <w:rsid w:val="00835FDD"/>
    <w:rsid w:val="00836211"/>
    <w:rsid w:val="00836354"/>
    <w:rsid w:val="00837624"/>
    <w:rsid w:val="0084395A"/>
    <w:rsid w:val="0084565D"/>
    <w:rsid w:val="00845803"/>
    <w:rsid w:val="00847BAA"/>
    <w:rsid w:val="008515B6"/>
    <w:rsid w:val="00854C27"/>
    <w:rsid w:val="008558E3"/>
    <w:rsid w:val="00855B41"/>
    <w:rsid w:val="0085634F"/>
    <w:rsid w:val="00857518"/>
    <w:rsid w:val="00857B8E"/>
    <w:rsid w:val="00860FC4"/>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2DCB"/>
    <w:rsid w:val="00B249D6"/>
    <w:rsid w:val="00B24E19"/>
    <w:rsid w:val="00B254D2"/>
    <w:rsid w:val="00B2689E"/>
    <w:rsid w:val="00B26A26"/>
    <w:rsid w:val="00B27CCD"/>
    <w:rsid w:val="00B31576"/>
    <w:rsid w:val="00B32859"/>
    <w:rsid w:val="00B37046"/>
    <w:rsid w:val="00B40558"/>
    <w:rsid w:val="00B4163B"/>
    <w:rsid w:val="00B42DA0"/>
    <w:rsid w:val="00B47890"/>
    <w:rsid w:val="00B52C9B"/>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4446"/>
    <w:rsid w:val="00BB606A"/>
    <w:rsid w:val="00BB6F06"/>
    <w:rsid w:val="00BB7BC5"/>
    <w:rsid w:val="00BC1B70"/>
    <w:rsid w:val="00BC2747"/>
    <w:rsid w:val="00BC2E05"/>
    <w:rsid w:val="00BC3188"/>
    <w:rsid w:val="00BC3DAC"/>
    <w:rsid w:val="00BC4127"/>
    <w:rsid w:val="00BC73A2"/>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603"/>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C7A"/>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2683C"/>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8E1"/>
    <w:rsid w:val="00EC5D36"/>
    <w:rsid w:val="00EC73BD"/>
    <w:rsid w:val="00ED01BF"/>
    <w:rsid w:val="00ED10F6"/>
    <w:rsid w:val="00ED1B03"/>
    <w:rsid w:val="00ED1CFD"/>
    <w:rsid w:val="00ED2D59"/>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474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contacts/opinion/" TargetMode="External"/><Relationship Id="rId42" Type="http://schemas.openxmlformats.org/officeDocument/2006/relationships/hyperlink" Target="consultantplus://offline/ref=4BA48BE624A91FD31E16D9987D2DABDF3ADC80E17BC4A66BBF0F300EE926h9G" TargetMode="External"/><Relationship Id="rId47" Type="http://schemas.openxmlformats.org/officeDocument/2006/relationships/hyperlink" Target="consultantplus://offline/ref=4BA48BE624A91FD31E16D9987D2DABDF39D588EE7BC4A66BBF0F300EE926h9G" TargetMode="External"/><Relationship Id="rId50" Type="http://schemas.openxmlformats.org/officeDocument/2006/relationships/header" Target="header9.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D89EE74C4A66BBF0F300EE926h9G" TargetMode="External"/><Relationship Id="rId46" Type="http://schemas.openxmlformats.org/officeDocument/2006/relationships/hyperlink" Target="consultantplus://offline/ref=4BA48BE624A91FD31E16D9987D2DABDF3ADC8EE475C9A66BBF0F300EE926h9G" TargetMode="External"/><Relationship Id="rId59"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BE676C8A66BBF0F300EE969ACC768B8C8F4E178844D2EhA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ADC8EE475C9A66BBF0F300EE926h9G" TargetMode="External"/><Relationship Id="rId53"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mailto:office@mrsk-yuga.ru" TargetMode="External"/><Relationship Id="rId49"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header" Target="header10.xml"/><Relationship Id="rId60"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http://mrsk-yuga.ru" TargetMode="External"/><Relationship Id="rId43" Type="http://schemas.openxmlformats.org/officeDocument/2006/relationships/hyperlink" Target="consultantplus://offline/ref=4BA48BE624A91FD31E16D9987D2DABDF3ADC80E072C9A66BBF0F300EE926h9G" TargetMode="External"/><Relationship Id="rId48" Type="http://schemas.openxmlformats.org/officeDocument/2006/relationships/hyperlink" Target="consultantplus://offline/ref=4BA48BE624A91FD31E16D9987D2DABDF3ADC8BE676C8A66BBF0F300EE969ACC768B8C8F4E178874E2Eh5G" TargetMode="External"/><Relationship Id="rId8" Type="http://schemas.openxmlformats.org/officeDocument/2006/relationships/endnotes" Target="endnotes.xml"/><Relationship Id="rId51" Type="http://schemas.openxmlformats.org/officeDocument/2006/relationships/footer" Target="footer7.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D2913-25D0-4DB9-A7C0-32E2371E7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1820</TotalTime>
  <Pages>65</Pages>
  <Words>22720</Words>
  <Characters>129504</Characters>
  <Application>Microsoft Office Word</Application>
  <DocSecurity>0</DocSecurity>
  <Lines>1079</Lines>
  <Paragraphs>303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151921</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106</cp:revision>
  <cp:lastPrinted>2016-09-14T10:14:00Z</cp:lastPrinted>
  <dcterms:created xsi:type="dcterms:W3CDTF">2016-07-15T04:13:00Z</dcterms:created>
  <dcterms:modified xsi:type="dcterms:W3CDTF">2018-08-28T06:51:00Z</dcterms:modified>
</cp:coreProperties>
</file>